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9E92C" w14:textId="1C43E312" w:rsidR="00836526" w:rsidRDefault="00836526" w:rsidP="004F3C5D">
      <w:pPr>
        <w:widowControl w:val="0"/>
        <w:spacing w:line="276" w:lineRule="auto"/>
        <w:ind w:firstLine="142"/>
        <w:jc w:val="center"/>
        <w:rPr>
          <w:b/>
          <w:sz w:val="28"/>
          <w:szCs w:val="28"/>
        </w:rPr>
      </w:pPr>
      <w:r>
        <w:rPr>
          <w:b/>
          <w:sz w:val="28"/>
          <w:szCs w:val="28"/>
        </w:rPr>
        <w:t>TIÊU CHUẨN KỸ THUẬT</w:t>
      </w:r>
      <w:r w:rsidR="004F3C5D">
        <w:rPr>
          <w:b/>
          <w:sz w:val="28"/>
          <w:szCs w:val="28"/>
        </w:rPr>
        <w:t xml:space="preserve"> </w:t>
      </w:r>
      <w:r w:rsidR="008742F4">
        <w:rPr>
          <w:b/>
          <w:sz w:val="28"/>
          <w:szCs w:val="28"/>
        </w:rPr>
        <w:t>MÁY BIẾN DÒNG ĐIỆN</w:t>
      </w:r>
      <w:r w:rsidR="004F3C5D">
        <w:rPr>
          <w:b/>
          <w:sz w:val="28"/>
          <w:szCs w:val="28"/>
        </w:rPr>
        <w:t xml:space="preserve"> </w:t>
      </w:r>
      <w:r>
        <w:rPr>
          <w:b/>
          <w:sz w:val="28"/>
          <w:szCs w:val="28"/>
        </w:rPr>
        <w:t xml:space="preserve">HẠ ÁP </w:t>
      </w:r>
    </w:p>
    <w:p w14:paraId="6FBA39D1" w14:textId="1FB821CB" w:rsidR="00836526" w:rsidRPr="00400C48" w:rsidRDefault="00836526" w:rsidP="00400C48">
      <w:pPr>
        <w:jc w:val="center"/>
        <w:rPr>
          <w:rFonts w:ascii="TimesNewRomanPSMT" w:hAnsi="TimesNewRomanPSMT"/>
          <w:b/>
          <w:color w:val="000000"/>
          <w:sz w:val="28"/>
          <w:szCs w:val="28"/>
        </w:rPr>
      </w:pPr>
      <w:r w:rsidRPr="00D640AC">
        <w:rPr>
          <w:rFonts w:ascii="TimesNewRomanPSMT" w:hAnsi="TimesNewRomanPSMT"/>
          <w:b/>
          <w:color w:val="000000"/>
          <w:sz w:val="28"/>
          <w:szCs w:val="28"/>
        </w:rPr>
        <w:t>(</w:t>
      </w:r>
      <w:r w:rsidR="008742F4" w:rsidRPr="008742F4">
        <w:rPr>
          <w:rFonts w:ascii="TimesNewRomanPSMT" w:hAnsi="TimesNewRomanPSMT"/>
          <w:b/>
          <w:color w:val="000000"/>
          <w:sz w:val="28"/>
          <w:szCs w:val="28"/>
        </w:rPr>
        <w:t>Biến dòng điện 0,4kV-1000/5A-15VA</w:t>
      </w:r>
      <w:r w:rsidRPr="00D640AC">
        <w:rPr>
          <w:rFonts w:ascii="TimesNewRomanPSMT" w:hAnsi="TimesNewRomanPSMT"/>
          <w:b/>
          <w:color w:val="000000"/>
          <w:sz w:val="28"/>
          <w:szCs w:val="28"/>
        </w:rPr>
        <w:t>)</w:t>
      </w:r>
    </w:p>
    <w:p w14:paraId="3BC0407E" w14:textId="77777777" w:rsidR="00836526" w:rsidRDefault="00836526" w:rsidP="00D55EAC">
      <w:pPr>
        <w:widowControl w:val="0"/>
        <w:tabs>
          <w:tab w:val="left" w:pos="567"/>
        </w:tabs>
        <w:spacing w:line="264" w:lineRule="auto"/>
        <w:ind w:firstLine="567"/>
        <w:rPr>
          <w:b/>
          <w:iCs/>
          <w:sz w:val="28"/>
          <w:szCs w:val="28"/>
        </w:rPr>
      </w:pPr>
    </w:p>
    <w:p w14:paraId="3C435D15" w14:textId="1DFD2120" w:rsidR="00A9796F" w:rsidRPr="005D3BB6" w:rsidRDefault="008742F4" w:rsidP="00D55EAC">
      <w:pPr>
        <w:widowControl w:val="0"/>
        <w:tabs>
          <w:tab w:val="left" w:pos="567"/>
        </w:tabs>
        <w:spacing w:line="264" w:lineRule="auto"/>
        <w:ind w:firstLine="567"/>
        <w:rPr>
          <w:b/>
          <w:iCs/>
          <w:sz w:val="28"/>
          <w:szCs w:val="28"/>
        </w:rPr>
      </w:pPr>
      <w:r>
        <w:rPr>
          <w:b/>
          <w:iCs/>
          <w:sz w:val="28"/>
          <w:szCs w:val="28"/>
        </w:rPr>
        <w:t>I</w:t>
      </w:r>
      <w:r w:rsidR="00416306">
        <w:rPr>
          <w:b/>
          <w:iCs/>
          <w:sz w:val="28"/>
          <w:szCs w:val="28"/>
        </w:rPr>
        <w:t>- Căn cứ</w:t>
      </w:r>
    </w:p>
    <w:p w14:paraId="4470EDFB" w14:textId="25017A47" w:rsidR="000F1508" w:rsidRPr="000F1508" w:rsidRDefault="000F1508" w:rsidP="000F1508">
      <w:pPr>
        <w:widowControl w:val="0"/>
        <w:tabs>
          <w:tab w:val="left" w:pos="567"/>
        </w:tabs>
        <w:spacing w:line="264" w:lineRule="auto"/>
        <w:ind w:firstLine="567"/>
        <w:jc w:val="both"/>
        <w:rPr>
          <w:sz w:val="28"/>
          <w:szCs w:val="28"/>
        </w:rPr>
      </w:pPr>
      <w:r>
        <w:rPr>
          <w:sz w:val="28"/>
          <w:szCs w:val="28"/>
        </w:rPr>
        <w:t xml:space="preserve">- </w:t>
      </w:r>
      <w:r w:rsidRPr="000F1508">
        <w:rPr>
          <w:sz w:val="28"/>
          <w:szCs w:val="28"/>
        </w:rPr>
        <w:t>Quyết định số 9871/QĐ-EVNHANOI ngày 27/11/2020 của Tổng công ty Điện lực TP Hà Nội về việc ban hành tiêu chuẩn kỹ thuật vật tư thiết bị trên lưới điện hạ áp trong Tổng công ty Điện lực TP Hà Nội;</w:t>
      </w:r>
    </w:p>
    <w:p w14:paraId="572B56A7" w14:textId="035CC4CD" w:rsidR="0091770F" w:rsidRPr="001F30FA" w:rsidRDefault="001F30FA" w:rsidP="0091770F">
      <w:pPr>
        <w:rPr>
          <w:b/>
          <w:sz w:val="28"/>
          <w:szCs w:val="28"/>
        </w:rPr>
      </w:pPr>
      <w:r w:rsidRPr="001F30FA">
        <w:rPr>
          <w:b/>
          <w:sz w:val="28"/>
          <w:szCs w:val="28"/>
        </w:rPr>
        <w:tab/>
      </w:r>
      <w:r w:rsidR="008742F4">
        <w:rPr>
          <w:b/>
          <w:sz w:val="28"/>
          <w:szCs w:val="28"/>
        </w:rPr>
        <w:t>II</w:t>
      </w:r>
      <w:r w:rsidRPr="001F30FA">
        <w:rPr>
          <w:b/>
          <w:sz w:val="28"/>
          <w:szCs w:val="28"/>
        </w:rPr>
        <w:t>- Nội dung tiêu chuẩn</w:t>
      </w:r>
    </w:p>
    <w:p w14:paraId="1C25EF8C" w14:textId="06028468" w:rsidR="00A32ED4" w:rsidRPr="008742F4" w:rsidRDefault="008742F4" w:rsidP="00A32ED4">
      <w:pPr>
        <w:ind w:firstLine="567"/>
        <w:rPr>
          <w:b/>
          <w:sz w:val="28"/>
          <w:szCs w:val="28"/>
        </w:rPr>
      </w:pPr>
      <w:r w:rsidRPr="008742F4">
        <w:rPr>
          <w:b/>
          <w:sz w:val="28"/>
          <w:szCs w:val="28"/>
        </w:rPr>
        <w:t>1</w:t>
      </w:r>
      <w:r w:rsidR="00A32ED4" w:rsidRPr="008742F4">
        <w:rPr>
          <w:b/>
          <w:sz w:val="28"/>
          <w:szCs w:val="28"/>
        </w:rPr>
        <w:t>. Yêu cầu chung</w:t>
      </w:r>
    </w:p>
    <w:p w14:paraId="76637D5C" w14:textId="77777777" w:rsidR="00A32ED4" w:rsidRPr="00A32ED4" w:rsidRDefault="00A32ED4" w:rsidP="00A32ED4">
      <w:pPr>
        <w:ind w:firstLine="567"/>
        <w:jc w:val="both"/>
        <w:rPr>
          <w:sz w:val="28"/>
          <w:szCs w:val="28"/>
        </w:rPr>
      </w:pPr>
      <w:r w:rsidRPr="00A32ED4">
        <w:rPr>
          <w:sz w:val="28"/>
          <w:szCs w:val="28"/>
        </w:rPr>
        <w:t>- Yêu cầu kỹ thuật làm cơ sở cho việc thiết kế, chế tạo, thử nghiệm các biến dòng điện (TI) hạ áp chế tạo bằng epoxy đúc, lắp đặt trong nhà.</w:t>
      </w:r>
    </w:p>
    <w:p w14:paraId="61CD38C4" w14:textId="77777777" w:rsidR="00A32ED4" w:rsidRPr="00A32ED4" w:rsidRDefault="00A32ED4" w:rsidP="00A32ED4">
      <w:pPr>
        <w:ind w:firstLine="567"/>
        <w:rPr>
          <w:sz w:val="28"/>
          <w:szCs w:val="28"/>
        </w:rPr>
      </w:pPr>
      <w:r w:rsidRPr="00A32ED4">
        <w:rPr>
          <w:sz w:val="28"/>
          <w:szCs w:val="28"/>
        </w:rPr>
        <w:t>-Vận hành liên tục, trong nhà, làm mát tự nhiên (ONAN).</w:t>
      </w:r>
    </w:p>
    <w:p w14:paraId="1907AB45" w14:textId="484277EC" w:rsidR="00A32ED4" w:rsidRPr="008742F4" w:rsidRDefault="00A32ED4" w:rsidP="00A32ED4">
      <w:pPr>
        <w:ind w:firstLine="567"/>
        <w:rPr>
          <w:b/>
          <w:sz w:val="28"/>
          <w:szCs w:val="28"/>
        </w:rPr>
      </w:pPr>
      <w:r w:rsidRPr="008742F4">
        <w:rPr>
          <w:b/>
          <w:sz w:val="28"/>
          <w:szCs w:val="28"/>
        </w:rPr>
        <w:t>2. Tiêu chuẩn áp dụng</w:t>
      </w:r>
    </w:p>
    <w:p w14:paraId="56423767" w14:textId="77777777" w:rsidR="00A32ED4" w:rsidRPr="00A32ED4" w:rsidRDefault="00A32ED4" w:rsidP="00A32ED4">
      <w:pPr>
        <w:ind w:firstLine="567"/>
        <w:rPr>
          <w:sz w:val="28"/>
          <w:szCs w:val="28"/>
        </w:rPr>
      </w:pPr>
      <w:r w:rsidRPr="00A32ED4">
        <w:rPr>
          <w:sz w:val="28"/>
          <w:szCs w:val="28"/>
        </w:rPr>
        <w:t>- IEC 60044-1 Tiêu chuẩn biến dòng đo lường.</w:t>
      </w:r>
    </w:p>
    <w:p w14:paraId="4554533E" w14:textId="57505E98" w:rsidR="00A32ED4" w:rsidRPr="008742F4" w:rsidRDefault="00A32ED4" w:rsidP="00A32ED4">
      <w:pPr>
        <w:ind w:firstLine="567"/>
        <w:rPr>
          <w:b/>
          <w:sz w:val="28"/>
          <w:szCs w:val="28"/>
        </w:rPr>
      </w:pPr>
      <w:r w:rsidRPr="008742F4">
        <w:rPr>
          <w:b/>
          <w:sz w:val="28"/>
          <w:szCs w:val="28"/>
        </w:rPr>
        <w:t>3. Yêu cầu khác</w:t>
      </w:r>
    </w:p>
    <w:p w14:paraId="4F0A4FC8" w14:textId="0AA2C767" w:rsidR="00A32ED4" w:rsidRPr="00023DC7" w:rsidRDefault="00A32ED4" w:rsidP="00A32ED4">
      <w:pPr>
        <w:ind w:firstLine="567"/>
        <w:rPr>
          <w:b/>
          <w:sz w:val="28"/>
          <w:szCs w:val="28"/>
        </w:rPr>
      </w:pPr>
      <w:r w:rsidRPr="00023DC7">
        <w:rPr>
          <w:b/>
          <w:sz w:val="28"/>
          <w:szCs w:val="28"/>
        </w:rPr>
        <w:t>a. Yêu cầu thử nghiêm</w:t>
      </w:r>
    </w:p>
    <w:p w14:paraId="59A398D3" w14:textId="77777777" w:rsidR="00A32ED4" w:rsidRPr="00A32ED4" w:rsidRDefault="00A32ED4" w:rsidP="00A32ED4">
      <w:pPr>
        <w:ind w:firstLine="567"/>
        <w:rPr>
          <w:sz w:val="28"/>
          <w:szCs w:val="28"/>
        </w:rPr>
      </w:pPr>
      <w:r w:rsidRPr="00A32ED4">
        <w:rPr>
          <w:sz w:val="28"/>
          <w:szCs w:val="28"/>
        </w:rPr>
        <w:t>Yêu cầu có biên bản thí nghiệm điển hình (Type Test) và biên bản thí nghiệm xuất xưởng (Routine Test) phù hợp với tiêu chuẩn IEC 60044-1.</w:t>
      </w:r>
    </w:p>
    <w:p w14:paraId="742AC971" w14:textId="6B2EC106" w:rsidR="00A32ED4" w:rsidRPr="00023DC7" w:rsidRDefault="00A32ED4" w:rsidP="00A32ED4">
      <w:pPr>
        <w:ind w:firstLine="567"/>
        <w:rPr>
          <w:b/>
          <w:sz w:val="28"/>
          <w:szCs w:val="28"/>
        </w:rPr>
      </w:pPr>
      <w:r w:rsidRPr="00023DC7">
        <w:rPr>
          <w:b/>
          <w:sz w:val="28"/>
          <w:szCs w:val="28"/>
        </w:rPr>
        <w:t>b. Yêu cầu về cấu trúc</w:t>
      </w:r>
    </w:p>
    <w:p w14:paraId="287ED862" w14:textId="17CFE9FF" w:rsidR="00A32ED4" w:rsidRPr="00A32ED4" w:rsidRDefault="00A32ED4" w:rsidP="00A32ED4">
      <w:pPr>
        <w:ind w:firstLine="567"/>
        <w:jc w:val="both"/>
        <w:rPr>
          <w:sz w:val="28"/>
          <w:szCs w:val="28"/>
        </w:rPr>
      </w:pPr>
      <w:r w:rsidRPr="00A32ED4">
        <w:rPr>
          <w:sz w:val="28"/>
          <w:szCs w:val="28"/>
        </w:rPr>
        <w:t>TI hạ áp được chế tạo bằng epoxy đúc, loạ</w:t>
      </w:r>
      <w:r>
        <w:rPr>
          <w:sz w:val="28"/>
          <w:szCs w:val="28"/>
        </w:rPr>
        <w:t xml:space="preserve">i hình xuyến, có thể lồng được </w:t>
      </w:r>
      <w:r w:rsidRPr="00A32ED4">
        <w:rPr>
          <w:sz w:val="28"/>
          <w:szCs w:val="28"/>
        </w:rPr>
        <w:t>thanh cái hoặc cáp (Iđm của thanh cái hoặc cáp bằng Iđm của TI).</w:t>
      </w:r>
    </w:p>
    <w:p w14:paraId="253FE379" w14:textId="55B496FF" w:rsidR="00A32ED4" w:rsidRPr="00A32ED4" w:rsidRDefault="00A32ED4" w:rsidP="00A32ED4">
      <w:pPr>
        <w:ind w:firstLine="567"/>
        <w:rPr>
          <w:sz w:val="28"/>
          <w:szCs w:val="28"/>
        </w:rPr>
      </w:pPr>
      <w:r w:rsidRPr="00A32ED4">
        <w:rPr>
          <w:sz w:val="28"/>
          <w:szCs w:val="28"/>
        </w:rPr>
        <w:t xml:space="preserve">Phải có </w:t>
      </w:r>
      <w:r>
        <w:rPr>
          <w:sz w:val="28"/>
          <w:szCs w:val="28"/>
        </w:rPr>
        <w:t>0</w:t>
      </w:r>
      <w:r w:rsidRPr="00A32ED4">
        <w:rPr>
          <w:sz w:val="28"/>
          <w:szCs w:val="28"/>
        </w:rPr>
        <w:t>1 tấm biển chỉ rõ các phần đấu nối cần thiết, tỷ số biến, cực tính, cấp chính xác, dung lượng của TI.</w:t>
      </w:r>
    </w:p>
    <w:p w14:paraId="1F065175" w14:textId="77777777" w:rsidR="00A32ED4" w:rsidRPr="00A32ED4" w:rsidRDefault="00A32ED4" w:rsidP="00A32ED4">
      <w:pPr>
        <w:ind w:firstLine="567"/>
        <w:jc w:val="both"/>
        <w:rPr>
          <w:sz w:val="28"/>
          <w:szCs w:val="28"/>
        </w:rPr>
      </w:pPr>
      <w:r w:rsidRPr="00A32ED4">
        <w:rPr>
          <w:sz w:val="28"/>
          <w:szCs w:val="28"/>
        </w:rPr>
        <w:t>Kích thước của TI phải đáp ứng được các ứng xuất đồng thời phát sinh do ngắn mạch.</w:t>
      </w:r>
    </w:p>
    <w:p w14:paraId="506FA755" w14:textId="77777777" w:rsidR="00A32ED4" w:rsidRPr="00A32ED4" w:rsidRDefault="00A32ED4" w:rsidP="00A32ED4">
      <w:pPr>
        <w:ind w:firstLine="567"/>
        <w:jc w:val="both"/>
        <w:rPr>
          <w:sz w:val="28"/>
          <w:szCs w:val="28"/>
        </w:rPr>
      </w:pPr>
      <w:r w:rsidRPr="00A32ED4">
        <w:rPr>
          <w:sz w:val="28"/>
          <w:szCs w:val="28"/>
        </w:rPr>
        <w:t>Ổ đấu dây của TI có nắp che và có vít kẹp chì.</w:t>
      </w:r>
    </w:p>
    <w:p w14:paraId="667339B3" w14:textId="77777777" w:rsidR="00A32ED4" w:rsidRPr="00A32ED4" w:rsidRDefault="00A32ED4" w:rsidP="00A32ED4">
      <w:pPr>
        <w:ind w:firstLine="567"/>
        <w:jc w:val="both"/>
        <w:rPr>
          <w:sz w:val="28"/>
          <w:szCs w:val="28"/>
        </w:rPr>
      </w:pPr>
      <w:r w:rsidRPr="00A32ED4">
        <w:rPr>
          <w:sz w:val="28"/>
          <w:szCs w:val="28"/>
        </w:rPr>
        <w:t>Đế của biến dòng điện bằng thép có khoan 2 lỗ hay 4 lỗ để dễ dàng cho việc lắp đặt.</w:t>
      </w:r>
    </w:p>
    <w:p w14:paraId="66B1BC0A" w14:textId="20073FF7" w:rsidR="00A32ED4" w:rsidRPr="00A32ED4" w:rsidRDefault="00A32ED4" w:rsidP="00A32ED4">
      <w:pPr>
        <w:spacing w:after="120"/>
        <w:ind w:firstLine="567"/>
        <w:rPr>
          <w:b/>
          <w:sz w:val="28"/>
          <w:szCs w:val="28"/>
        </w:rPr>
      </w:pPr>
      <w:r w:rsidRPr="00A32ED4">
        <w:rPr>
          <w:b/>
          <w:sz w:val="28"/>
          <w:szCs w:val="28"/>
        </w:rPr>
        <w:t>4. Bảng yêu cầu về đặc tính kỹ thuật</w:t>
      </w:r>
      <w:r w:rsidR="00340561">
        <w:rPr>
          <w:b/>
          <w:sz w:val="28"/>
          <w:szCs w:val="28"/>
        </w:rPr>
        <w:t xml:space="preserve"> máy biến dòng điện</w:t>
      </w:r>
      <w:r w:rsidR="00422E5F">
        <w:rPr>
          <w:b/>
          <w:sz w:val="28"/>
          <w:szCs w:val="28"/>
        </w:rPr>
        <w:t xml:space="preserve"> hạ áp</w:t>
      </w:r>
    </w:p>
    <w:tbl>
      <w:tblPr>
        <w:tblW w:w="10158" w:type="dxa"/>
        <w:jc w:val="center"/>
        <w:tblLayout w:type="fixed"/>
        <w:tblCellMar>
          <w:left w:w="0" w:type="dxa"/>
          <w:right w:w="0" w:type="dxa"/>
        </w:tblCellMar>
        <w:tblLook w:val="0000" w:firstRow="0" w:lastRow="0" w:firstColumn="0" w:lastColumn="0" w:noHBand="0" w:noVBand="0"/>
      </w:tblPr>
      <w:tblGrid>
        <w:gridCol w:w="738"/>
        <w:gridCol w:w="4311"/>
        <w:gridCol w:w="993"/>
        <w:gridCol w:w="2742"/>
        <w:gridCol w:w="1368"/>
        <w:gridCol w:w="6"/>
      </w:tblGrid>
      <w:tr w:rsidR="00A32ED4" w:rsidRPr="00A32ED4" w14:paraId="1EEAD297" w14:textId="77777777" w:rsidTr="00067151">
        <w:trPr>
          <w:gridAfter w:val="1"/>
          <w:wAfter w:w="6" w:type="dxa"/>
          <w:trHeight w:hRule="exact" w:val="695"/>
          <w:tblHeader/>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B87BEA6" w14:textId="77777777" w:rsidR="00A32ED4" w:rsidRPr="00A32ED4" w:rsidRDefault="00A32ED4" w:rsidP="00A32ED4">
            <w:pPr>
              <w:jc w:val="center"/>
              <w:rPr>
                <w:b/>
                <w:sz w:val="28"/>
                <w:szCs w:val="28"/>
              </w:rPr>
            </w:pPr>
            <w:r w:rsidRPr="00A32ED4">
              <w:rPr>
                <w:b/>
                <w:sz w:val="28"/>
                <w:szCs w:val="28"/>
              </w:rPr>
              <w:t>TT</w:t>
            </w:r>
          </w:p>
        </w:tc>
        <w:tc>
          <w:tcPr>
            <w:tcW w:w="4311" w:type="dxa"/>
            <w:tcBorders>
              <w:top w:val="single" w:sz="4" w:space="0" w:color="000000"/>
              <w:left w:val="single" w:sz="4" w:space="0" w:color="000000"/>
              <w:bottom w:val="single" w:sz="4" w:space="0" w:color="000000"/>
              <w:right w:val="single" w:sz="4" w:space="0" w:color="000000"/>
            </w:tcBorders>
            <w:vAlign w:val="center"/>
          </w:tcPr>
          <w:p w14:paraId="31A9B92D" w14:textId="77777777" w:rsidR="00A32ED4" w:rsidRPr="00A32ED4" w:rsidRDefault="00A32ED4" w:rsidP="00A32ED4">
            <w:pPr>
              <w:ind w:firstLine="567"/>
              <w:jc w:val="center"/>
              <w:rPr>
                <w:b/>
                <w:sz w:val="28"/>
                <w:szCs w:val="28"/>
              </w:rPr>
            </w:pPr>
            <w:r w:rsidRPr="00A32ED4">
              <w:rPr>
                <w:b/>
                <w:sz w:val="28"/>
                <w:szCs w:val="28"/>
              </w:rPr>
              <w:t>Hạng mục</w:t>
            </w:r>
          </w:p>
        </w:tc>
        <w:tc>
          <w:tcPr>
            <w:tcW w:w="993" w:type="dxa"/>
            <w:tcBorders>
              <w:top w:val="single" w:sz="4" w:space="0" w:color="000000"/>
              <w:left w:val="single" w:sz="4" w:space="0" w:color="000000"/>
              <w:bottom w:val="single" w:sz="4" w:space="0" w:color="000000"/>
              <w:right w:val="single" w:sz="4" w:space="0" w:color="000000"/>
            </w:tcBorders>
            <w:vAlign w:val="center"/>
          </w:tcPr>
          <w:p w14:paraId="5731C924" w14:textId="77777777" w:rsidR="00A32ED4" w:rsidRPr="00A32ED4" w:rsidRDefault="00A32ED4" w:rsidP="00A32ED4">
            <w:pPr>
              <w:jc w:val="center"/>
              <w:rPr>
                <w:b/>
                <w:sz w:val="28"/>
                <w:szCs w:val="28"/>
              </w:rPr>
            </w:pPr>
            <w:r w:rsidRPr="00A32ED4">
              <w:rPr>
                <w:b/>
                <w:sz w:val="28"/>
                <w:szCs w:val="28"/>
              </w:rPr>
              <w:t>Đơn vị</w:t>
            </w:r>
          </w:p>
        </w:tc>
        <w:tc>
          <w:tcPr>
            <w:tcW w:w="2742" w:type="dxa"/>
            <w:tcBorders>
              <w:top w:val="single" w:sz="4" w:space="0" w:color="000000"/>
              <w:left w:val="single" w:sz="4" w:space="0" w:color="000000"/>
              <w:bottom w:val="single" w:sz="4" w:space="0" w:color="000000"/>
              <w:right w:val="single" w:sz="4" w:space="0" w:color="000000"/>
            </w:tcBorders>
            <w:vAlign w:val="center"/>
          </w:tcPr>
          <w:p w14:paraId="2BFE4318" w14:textId="77777777" w:rsidR="00A32ED4" w:rsidRPr="00A32ED4" w:rsidRDefault="00A32ED4" w:rsidP="00A32ED4">
            <w:pPr>
              <w:ind w:firstLine="567"/>
              <w:jc w:val="center"/>
              <w:rPr>
                <w:b/>
                <w:sz w:val="28"/>
                <w:szCs w:val="28"/>
              </w:rPr>
            </w:pPr>
            <w:r w:rsidRPr="00A32ED4">
              <w:rPr>
                <w:b/>
                <w:sz w:val="28"/>
                <w:szCs w:val="28"/>
              </w:rPr>
              <w:t>Yêu cầu</w:t>
            </w:r>
          </w:p>
        </w:tc>
        <w:tc>
          <w:tcPr>
            <w:tcW w:w="1368" w:type="dxa"/>
            <w:tcBorders>
              <w:top w:val="single" w:sz="4" w:space="0" w:color="000000"/>
              <w:left w:val="single" w:sz="4" w:space="0" w:color="000000"/>
              <w:bottom w:val="single" w:sz="4" w:space="0" w:color="000000"/>
              <w:right w:val="single" w:sz="4" w:space="0" w:color="000000"/>
            </w:tcBorders>
            <w:vAlign w:val="center"/>
          </w:tcPr>
          <w:p w14:paraId="5460C177" w14:textId="77777777" w:rsidR="00A32ED4" w:rsidRPr="00A32ED4" w:rsidRDefault="00A32ED4" w:rsidP="00A32ED4">
            <w:pPr>
              <w:jc w:val="center"/>
              <w:rPr>
                <w:b/>
                <w:sz w:val="28"/>
                <w:szCs w:val="28"/>
              </w:rPr>
            </w:pPr>
            <w:r w:rsidRPr="00A32ED4">
              <w:rPr>
                <w:b/>
                <w:sz w:val="28"/>
                <w:szCs w:val="28"/>
              </w:rPr>
              <w:t>Đề nghị và cam kết</w:t>
            </w:r>
          </w:p>
        </w:tc>
      </w:tr>
      <w:tr w:rsidR="00A32ED4" w:rsidRPr="00A32ED4" w14:paraId="27F6E371"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19DB4F6" w14:textId="77777777" w:rsidR="00A32ED4" w:rsidRPr="00A32ED4" w:rsidRDefault="00A32ED4" w:rsidP="00A32ED4">
            <w:pPr>
              <w:jc w:val="center"/>
              <w:rPr>
                <w:sz w:val="28"/>
                <w:szCs w:val="28"/>
              </w:rPr>
            </w:pPr>
            <w:r w:rsidRPr="00A32ED4">
              <w:rPr>
                <w:sz w:val="28"/>
                <w:szCs w:val="28"/>
              </w:rPr>
              <w:t>1</w:t>
            </w:r>
          </w:p>
        </w:tc>
        <w:tc>
          <w:tcPr>
            <w:tcW w:w="4311" w:type="dxa"/>
            <w:tcBorders>
              <w:top w:val="single" w:sz="4" w:space="0" w:color="000000"/>
              <w:left w:val="single" w:sz="4" w:space="0" w:color="000000"/>
              <w:bottom w:val="single" w:sz="4" w:space="0" w:color="000000"/>
              <w:right w:val="single" w:sz="4" w:space="0" w:color="000000"/>
            </w:tcBorders>
          </w:tcPr>
          <w:p w14:paraId="0A340D7F" w14:textId="77777777" w:rsidR="00A32ED4" w:rsidRPr="00A32ED4" w:rsidRDefault="00A32ED4" w:rsidP="00A32ED4">
            <w:pPr>
              <w:ind w:firstLine="103"/>
              <w:rPr>
                <w:sz w:val="28"/>
                <w:szCs w:val="28"/>
              </w:rPr>
            </w:pPr>
            <w:r w:rsidRPr="00A32ED4">
              <w:rPr>
                <w:sz w:val="28"/>
                <w:szCs w:val="28"/>
              </w:rPr>
              <w:t>Nhà sản xuất</w:t>
            </w:r>
          </w:p>
        </w:tc>
        <w:tc>
          <w:tcPr>
            <w:tcW w:w="993" w:type="dxa"/>
            <w:tcBorders>
              <w:top w:val="single" w:sz="4" w:space="0" w:color="000000"/>
              <w:left w:val="single" w:sz="4" w:space="0" w:color="000000"/>
              <w:bottom w:val="single" w:sz="4" w:space="0" w:color="000000"/>
              <w:right w:val="single" w:sz="4" w:space="0" w:color="000000"/>
            </w:tcBorders>
            <w:vAlign w:val="center"/>
          </w:tcPr>
          <w:p w14:paraId="09F68999"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5209587F"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4B94D687" w14:textId="77777777" w:rsidR="00A32ED4" w:rsidRPr="00A32ED4" w:rsidRDefault="00A32ED4" w:rsidP="00A32ED4">
            <w:pPr>
              <w:ind w:firstLine="567"/>
              <w:rPr>
                <w:sz w:val="28"/>
                <w:szCs w:val="28"/>
              </w:rPr>
            </w:pPr>
          </w:p>
        </w:tc>
      </w:tr>
      <w:tr w:rsidR="00A32ED4" w:rsidRPr="00A32ED4" w14:paraId="06992274"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5803D31" w14:textId="77777777" w:rsidR="00A32ED4" w:rsidRPr="00A32ED4" w:rsidRDefault="00A32ED4" w:rsidP="00A32ED4">
            <w:pPr>
              <w:jc w:val="center"/>
              <w:rPr>
                <w:sz w:val="28"/>
                <w:szCs w:val="28"/>
              </w:rPr>
            </w:pPr>
            <w:r w:rsidRPr="00A32ED4">
              <w:rPr>
                <w:sz w:val="28"/>
                <w:szCs w:val="28"/>
              </w:rPr>
              <w:t>2</w:t>
            </w:r>
          </w:p>
        </w:tc>
        <w:tc>
          <w:tcPr>
            <w:tcW w:w="4311" w:type="dxa"/>
            <w:tcBorders>
              <w:top w:val="single" w:sz="4" w:space="0" w:color="000000"/>
              <w:left w:val="single" w:sz="4" w:space="0" w:color="000000"/>
              <w:bottom w:val="single" w:sz="4" w:space="0" w:color="000000"/>
              <w:right w:val="single" w:sz="4" w:space="0" w:color="000000"/>
            </w:tcBorders>
          </w:tcPr>
          <w:p w14:paraId="63B86427" w14:textId="77777777" w:rsidR="00A32ED4" w:rsidRPr="00A32ED4" w:rsidRDefault="00A32ED4" w:rsidP="00A32ED4">
            <w:pPr>
              <w:ind w:firstLine="103"/>
              <w:rPr>
                <w:sz w:val="28"/>
                <w:szCs w:val="28"/>
              </w:rPr>
            </w:pPr>
            <w:r w:rsidRPr="00A32ED4">
              <w:rPr>
                <w:sz w:val="28"/>
                <w:szCs w:val="28"/>
              </w:rPr>
              <w:t>Mã hiệu sản phẩm</w:t>
            </w:r>
          </w:p>
        </w:tc>
        <w:tc>
          <w:tcPr>
            <w:tcW w:w="993" w:type="dxa"/>
            <w:tcBorders>
              <w:top w:val="single" w:sz="4" w:space="0" w:color="000000"/>
              <w:left w:val="single" w:sz="4" w:space="0" w:color="000000"/>
              <w:bottom w:val="single" w:sz="4" w:space="0" w:color="000000"/>
              <w:right w:val="single" w:sz="4" w:space="0" w:color="000000"/>
            </w:tcBorders>
            <w:vAlign w:val="center"/>
          </w:tcPr>
          <w:p w14:paraId="33E726D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45C953C1"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579EEA8E" w14:textId="77777777" w:rsidR="00A32ED4" w:rsidRPr="00A32ED4" w:rsidRDefault="00A32ED4" w:rsidP="00A32ED4">
            <w:pPr>
              <w:ind w:firstLine="567"/>
              <w:rPr>
                <w:sz w:val="28"/>
                <w:szCs w:val="28"/>
              </w:rPr>
            </w:pPr>
          </w:p>
        </w:tc>
      </w:tr>
      <w:tr w:rsidR="00A32ED4" w:rsidRPr="00A32ED4" w14:paraId="39438BD2"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EE6FF7A" w14:textId="77777777" w:rsidR="00A32ED4" w:rsidRPr="00A32ED4" w:rsidRDefault="00A32ED4" w:rsidP="00A32ED4">
            <w:pPr>
              <w:jc w:val="center"/>
              <w:rPr>
                <w:i/>
                <w:sz w:val="28"/>
                <w:szCs w:val="28"/>
              </w:rPr>
            </w:pPr>
          </w:p>
        </w:tc>
        <w:tc>
          <w:tcPr>
            <w:tcW w:w="4311" w:type="dxa"/>
            <w:tcBorders>
              <w:top w:val="single" w:sz="4" w:space="0" w:color="000000"/>
              <w:left w:val="single" w:sz="4" w:space="0" w:color="000000"/>
              <w:bottom w:val="single" w:sz="4" w:space="0" w:color="000000"/>
              <w:right w:val="single" w:sz="4" w:space="0" w:color="000000"/>
            </w:tcBorders>
          </w:tcPr>
          <w:p w14:paraId="2EE3D558" w14:textId="7849EA3B" w:rsidR="00A32ED4" w:rsidRPr="00A32ED4" w:rsidRDefault="00A32ED4" w:rsidP="00A32ED4">
            <w:pPr>
              <w:ind w:firstLine="103"/>
              <w:rPr>
                <w:i/>
                <w:sz w:val="28"/>
                <w:szCs w:val="28"/>
              </w:rPr>
            </w:pPr>
            <w:r w:rsidRPr="00A32ED4">
              <w:rPr>
                <w:i/>
                <w:sz w:val="28"/>
                <w:szCs w:val="28"/>
              </w:rPr>
              <w:t>Loại 1000/5A</w:t>
            </w:r>
          </w:p>
        </w:tc>
        <w:tc>
          <w:tcPr>
            <w:tcW w:w="993" w:type="dxa"/>
            <w:tcBorders>
              <w:top w:val="single" w:sz="4" w:space="0" w:color="000000"/>
              <w:left w:val="single" w:sz="4" w:space="0" w:color="000000"/>
              <w:bottom w:val="single" w:sz="4" w:space="0" w:color="000000"/>
              <w:right w:val="single" w:sz="4" w:space="0" w:color="000000"/>
            </w:tcBorders>
            <w:vAlign w:val="center"/>
          </w:tcPr>
          <w:p w14:paraId="757C6BB4" w14:textId="77777777" w:rsidR="00A32ED4" w:rsidRPr="00A32ED4" w:rsidRDefault="00A32ED4" w:rsidP="00A32ED4">
            <w:pPr>
              <w:ind w:firstLine="333"/>
              <w:rPr>
                <w:i/>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413CD752" w14:textId="77777777" w:rsidR="00A32ED4" w:rsidRPr="00A32ED4" w:rsidRDefault="00A32ED4" w:rsidP="00BA7A80">
            <w:pPr>
              <w:ind w:firstLine="186"/>
              <w:jc w:val="center"/>
              <w:rPr>
                <w:i/>
                <w:sz w:val="28"/>
                <w:szCs w:val="28"/>
              </w:rPr>
            </w:pPr>
          </w:p>
        </w:tc>
        <w:tc>
          <w:tcPr>
            <w:tcW w:w="1368" w:type="dxa"/>
            <w:tcBorders>
              <w:top w:val="single" w:sz="4" w:space="0" w:color="000000"/>
              <w:left w:val="single" w:sz="4" w:space="0" w:color="000000"/>
              <w:bottom w:val="single" w:sz="4" w:space="0" w:color="000000"/>
              <w:right w:val="single" w:sz="4" w:space="0" w:color="000000"/>
            </w:tcBorders>
          </w:tcPr>
          <w:p w14:paraId="561D333D" w14:textId="77777777" w:rsidR="00A32ED4" w:rsidRPr="00A32ED4" w:rsidRDefault="00A32ED4" w:rsidP="00A32ED4">
            <w:pPr>
              <w:ind w:firstLine="567"/>
              <w:rPr>
                <w:i/>
                <w:sz w:val="28"/>
                <w:szCs w:val="28"/>
              </w:rPr>
            </w:pPr>
          </w:p>
        </w:tc>
      </w:tr>
      <w:tr w:rsidR="00A32ED4" w:rsidRPr="00A32ED4" w14:paraId="41234BE2"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BCB7FF4" w14:textId="77777777" w:rsidR="00A32ED4" w:rsidRPr="00A32ED4" w:rsidRDefault="00A32ED4" w:rsidP="00A32ED4">
            <w:pPr>
              <w:jc w:val="center"/>
              <w:rPr>
                <w:sz w:val="28"/>
                <w:szCs w:val="28"/>
              </w:rPr>
            </w:pPr>
            <w:r w:rsidRPr="00A32ED4">
              <w:rPr>
                <w:sz w:val="28"/>
                <w:szCs w:val="28"/>
              </w:rPr>
              <w:t>3</w:t>
            </w:r>
          </w:p>
        </w:tc>
        <w:tc>
          <w:tcPr>
            <w:tcW w:w="4311" w:type="dxa"/>
            <w:tcBorders>
              <w:top w:val="single" w:sz="4" w:space="0" w:color="000000"/>
              <w:left w:val="single" w:sz="4" w:space="0" w:color="000000"/>
              <w:bottom w:val="single" w:sz="4" w:space="0" w:color="000000"/>
              <w:right w:val="single" w:sz="4" w:space="0" w:color="000000"/>
            </w:tcBorders>
          </w:tcPr>
          <w:p w14:paraId="08F875E2" w14:textId="77777777" w:rsidR="00A32ED4" w:rsidRPr="00A32ED4" w:rsidRDefault="00A32ED4" w:rsidP="00A32ED4">
            <w:pPr>
              <w:ind w:firstLine="103"/>
              <w:rPr>
                <w:sz w:val="28"/>
                <w:szCs w:val="28"/>
              </w:rPr>
            </w:pPr>
            <w:r w:rsidRPr="00A32ED4">
              <w:rPr>
                <w:sz w:val="28"/>
                <w:szCs w:val="28"/>
              </w:rPr>
              <w:t>Nước sản xuất</w:t>
            </w:r>
          </w:p>
        </w:tc>
        <w:tc>
          <w:tcPr>
            <w:tcW w:w="993" w:type="dxa"/>
            <w:tcBorders>
              <w:top w:val="single" w:sz="4" w:space="0" w:color="000000"/>
              <w:left w:val="single" w:sz="4" w:space="0" w:color="000000"/>
              <w:bottom w:val="single" w:sz="4" w:space="0" w:color="000000"/>
              <w:right w:val="single" w:sz="4" w:space="0" w:color="000000"/>
            </w:tcBorders>
            <w:vAlign w:val="center"/>
          </w:tcPr>
          <w:p w14:paraId="3ECF0218"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269025E4"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030A6723" w14:textId="77777777" w:rsidR="00A32ED4" w:rsidRPr="00A32ED4" w:rsidRDefault="00A32ED4" w:rsidP="00A32ED4">
            <w:pPr>
              <w:ind w:firstLine="567"/>
              <w:rPr>
                <w:sz w:val="28"/>
                <w:szCs w:val="28"/>
              </w:rPr>
            </w:pPr>
          </w:p>
        </w:tc>
      </w:tr>
      <w:tr w:rsidR="00A32ED4" w:rsidRPr="00A32ED4" w14:paraId="5C0DD111"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222F05A" w14:textId="77777777" w:rsidR="00A32ED4" w:rsidRPr="00A32ED4" w:rsidRDefault="00A32ED4" w:rsidP="00A32ED4">
            <w:pPr>
              <w:jc w:val="center"/>
              <w:rPr>
                <w:sz w:val="28"/>
                <w:szCs w:val="28"/>
              </w:rPr>
            </w:pPr>
            <w:r w:rsidRPr="00A32ED4">
              <w:rPr>
                <w:sz w:val="28"/>
                <w:szCs w:val="28"/>
              </w:rPr>
              <w:t>4</w:t>
            </w:r>
          </w:p>
        </w:tc>
        <w:tc>
          <w:tcPr>
            <w:tcW w:w="4311" w:type="dxa"/>
            <w:tcBorders>
              <w:top w:val="single" w:sz="4" w:space="0" w:color="000000"/>
              <w:left w:val="single" w:sz="4" w:space="0" w:color="000000"/>
              <w:bottom w:val="single" w:sz="4" w:space="0" w:color="000000"/>
              <w:right w:val="single" w:sz="4" w:space="0" w:color="000000"/>
            </w:tcBorders>
          </w:tcPr>
          <w:p w14:paraId="116B6F9C" w14:textId="77777777" w:rsidR="00A32ED4" w:rsidRPr="00A32ED4" w:rsidRDefault="00A32ED4" w:rsidP="00A32ED4">
            <w:pPr>
              <w:ind w:firstLine="103"/>
              <w:rPr>
                <w:sz w:val="28"/>
                <w:szCs w:val="28"/>
              </w:rPr>
            </w:pPr>
            <w:r w:rsidRPr="00A32ED4">
              <w:rPr>
                <w:sz w:val="28"/>
                <w:szCs w:val="28"/>
              </w:rPr>
              <w:t>Kiểu</w:t>
            </w:r>
          </w:p>
        </w:tc>
        <w:tc>
          <w:tcPr>
            <w:tcW w:w="993" w:type="dxa"/>
            <w:tcBorders>
              <w:top w:val="single" w:sz="4" w:space="0" w:color="000000"/>
              <w:left w:val="single" w:sz="4" w:space="0" w:color="000000"/>
              <w:bottom w:val="single" w:sz="4" w:space="0" w:color="000000"/>
              <w:right w:val="single" w:sz="4" w:space="0" w:color="000000"/>
            </w:tcBorders>
            <w:vAlign w:val="center"/>
          </w:tcPr>
          <w:p w14:paraId="61A56F0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22A0D7E7"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0F877E88" w14:textId="77777777" w:rsidR="00A32ED4" w:rsidRPr="00A32ED4" w:rsidRDefault="00A32ED4" w:rsidP="00A32ED4">
            <w:pPr>
              <w:ind w:firstLine="567"/>
              <w:rPr>
                <w:sz w:val="28"/>
                <w:szCs w:val="28"/>
              </w:rPr>
            </w:pPr>
          </w:p>
        </w:tc>
      </w:tr>
      <w:tr w:rsidR="00A32ED4" w:rsidRPr="00A32ED4" w14:paraId="3ED0B428" w14:textId="77777777" w:rsidTr="00A32ED4">
        <w:trPr>
          <w:gridAfter w:val="1"/>
          <w:wAfter w:w="6" w:type="dxa"/>
          <w:trHeight w:hRule="exact" w:val="308"/>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191A52B8" w14:textId="77777777" w:rsidR="00A32ED4" w:rsidRPr="00A32ED4" w:rsidRDefault="00A32ED4" w:rsidP="00A32ED4">
            <w:pPr>
              <w:jc w:val="center"/>
              <w:rPr>
                <w:sz w:val="28"/>
                <w:szCs w:val="28"/>
              </w:rPr>
            </w:pPr>
            <w:r w:rsidRPr="00A32ED4">
              <w:rPr>
                <w:sz w:val="28"/>
                <w:szCs w:val="28"/>
              </w:rPr>
              <w:t>5</w:t>
            </w:r>
          </w:p>
        </w:tc>
        <w:tc>
          <w:tcPr>
            <w:tcW w:w="4311" w:type="dxa"/>
            <w:tcBorders>
              <w:top w:val="single" w:sz="4" w:space="0" w:color="000000"/>
              <w:left w:val="single" w:sz="4" w:space="0" w:color="000000"/>
              <w:bottom w:val="single" w:sz="4" w:space="0" w:color="000000"/>
              <w:right w:val="single" w:sz="4" w:space="0" w:color="000000"/>
            </w:tcBorders>
          </w:tcPr>
          <w:p w14:paraId="21E412A5" w14:textId="77777777" w:rsidR="00A32ED4" w:rsidRPr="00A32ED4" w:rsidRDefault="00A32ED4" w:rsidP="00A32ED4">
            <w:pPr>
              <w:ind w:firstLine="103"/>
              <w:rPr>
                <w:sz w:val="28"/>
                <w:szCs w:val="28"/>
              </w:rPr>
            </w:pPr>
            <w:r w:rsidRPr="00A32ED4">
              <w:rPr>
                <w:sz w:val="28"/>
                <w:szCs w:val="28"/>
              </w:rPr>
              <w:t>Điện áp định mức</w:t>
            </w:r>
          </w:p>
        </w:tc>
        <w:tc>
          <w:tcPr>
            <w:tcW w:w="993" w:type="dxa"/>
            <w:tcBorders>
              <w:top w:val="single" w:sz="4" w:space="0" w:color="000000"/>
              <w:left w:val="single" w:sz="4" w:space="0" w:color="000000"/>
              <w:bottom w:val="single" w:sz="4" w:space="0" w:color="000000"/>
              <w:right w:val="single" w:sz="4" w:space="0" w:color="000000"/>
            </w:tcBorders>
            <w:vAlign w:val="center"/>
          </w:tcPr>
          <w:p w14:paraId="45AC0774"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73A6B9DD" w14:textId="589B566F" w:rsidR="00A32ED4" w:rsidRPr="00A32ED4" w:rsidRDefault="00A32ED4" w:rsidP="00BA7A80">
            <w:pPr>
              <w:ind w:firstLine="186"/>
              <w:jc w:val="center"/>
              <w:rPr>
                <w:sz w:val="28"/>
                <w:szCs w:val="28"/>
              </w:rPr>
            </w:pPr>
            <w:r w:rsidRPr="00A32ED4">
              <w:rPr>
                <w:sz w:val="28"/>
                <w:szCs w:val="28"/>
              </w:rPr>
              <w:t>0</w:t>
            </w:r>
            <w:r w:rsidR="00BA7A80">
              <w:rPr>
                <w:sz w:val="28"/>
                <w:szCs w:val="28"/>
              </w:rPr>
              <w:t>,</w:t>
            </w:r>
            <w:r w:rsidRPr="00A32ED4">
              <w:rPr>
                <w:sz w:val="28"/>
                <w:szCs w:val="28"/>
              </w:rPr>
              <w:t>4</w:t>
            </w:r>
          </w:p>
        </w:tc>
        <w:tc>
          <w:tcPr>
            <w:tcW w:w="1368" w:type="dxa"/>
            <w:tcBorders>
              <w:top w:val="single" w:sz="4" w:space="0" w:color="000000"/>
              <w:left w:val="single" w:sz="4" w:space="0" w:color="000000"/>
              <w:bottom w:val="single" w:sz="4" w:space="0" w:color="000000"/>
              <w:right w:val="single" w:sz="4" w:space="0" w:color="000000"/>
            </w:tcBorders>
          </w:tcPr>
          <w:p w14:paraId="5E35537C" w14:textId="77777777" w:rsidR="00A32ED4" w:rsidRPr="00A32ED4" w:rsidRDefault="00A32ED4" w:rsidP="00A32ED4">
            <w:pPr>
              <w:ind w:firstLine="567"/>
              <w:rPr>
                <w:sz w:val="28"/>
                <w:szCs w:val="28"/>
              </w:rPr>
            </w:pPr>
          </w:p>
        </w:tc>
      </w:tr>
      <w:tr w:rsidR="00A32ED4" w:rsidRPr="00A32ED4" w14:paraId="47A859D0"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79C42E3" w14:textId="77777777" w:rsidR="00A32ED4" w:rsidRPr="00A32ED4" w:rsidRDefault="00A32ED4" w:rsidP="00A32ED4">
            <w:pPr>
              <w:jc w:val="center"/>
              <w:rPr>
                <w:sz w:val="28"/>
                <w:szCs w:val="28"/>
              </w:rPr>
            </w:pPr>
            <w:r w:rsidRPr="00A32ED4">
              <w:rPr>
                <w:sz w:val="28"/>
                <w:szCs w:val="28"/>
              </w:rPr>
              <w:t>6</w:t>
            </w:r>
          </w:p>
        </w:tc>
        <w:tc>
          <w:tcPr>
            <w:tcW w:w="4311" w:type="dxa"/>
            <w:tcBorders>
              <w:top w:val="single" w:sz="4" w:space="0" w:color="000000"/>
              <w:left w:val="single" w:sz="4" w:space="0" w:color="000000"/>
              <w:bottom w:val="single" w:sz="4" w:space="0" w:color="000000"/>
              <w:right w:val="single" w:sz="4" w:space="0" w:color="000000"/>
            </w:tcBorders>
          </w:tcPr>
          <w:p w14:paraId="70BEEEEE" w14:textId="77777777" w:rsidR="00A32ED4" w:rsidRPr="00A32ED4" w:rsidRDefault="00A32ED4" w:rsidP="00A32ED4">
            <w:pPr>
              <w:ind w:firstLine="103"/>
              <w:rPr>
                <w:sz w:val="28"/>
                <w:szCs w:val="28"/>
              </w:rPr>
            </w:pPr>
            <w:r w:rsidRPr="00A32ED4">
              <w:rPr>
                <w:sz w:val="28"/>
                <w:szCs w:val="28"/>
              </w:rPr>
              <w:t>Tần số</w:t>
            </w:r>
          </w:p>
        </w:tc>
        <w:tc>
          <w:tcPr>
            <w:tcW w:w="993" w:type="dxa"/>
            <w:tcBorders>
              <w:top w:val="single" w:sz="4" w:space="0" w:color="000000"/>
              <w:left w:val="single" w:sz="4" w:space="0" w:color="000000"/>
              <w:bottom w:val="single" w:sz="4" w:space="0" w:color="000000"/>
              <w:right w:val="single" w:sz="4" w:space="0" w:color="000000"/>
            </w:tcBorders>
            <w:vAlign w:val="center"/>
          </w:tcPr>
          <w:p w14:paraId="67E112F3" w14:textId="77777777" w:rsidR="00A32ED4" w:rsidRPr="00A32ED4" w:rsidRDefault="00A32ED4" w:rsidP="00A32ED4">
            <w:pPr>
              <w:ind w:firstLine="333"/>
              <w:rPr>
                <w:sz w:val="28"/>
                <w:szCs w:val="28"/>
              </w:rPr>
            </w:pPr>
            <w:r w:rsidRPr="00A32ED4">
              <w:rPr>
                <w:sz w:val="28"/>
                <w:szCs w:val="28"/>
              </w:rPr>
              <w:t>Hz</w:t>
            </w:r>
          </w:p>
        </w:tc>
        <w:tc>
          <w:tcPr>
            <w:tcW w:w="2742" w:type="dxa"/>
            <w:tcBorders>
              <w:top w:val="single" w:sz="4" w:space="0" w:color="000000"/>
              <w:left w:val="single" w:sz="4" w:space="0" w:color="000000"/>
              <w:bottom w:val="single" w:sz="4" w:space="0" w:color="000000"/>
              <w:right w:val="single" w:sz="4" w:space="0" w:color="000000"/>
            </w:tcBorders>
          </w:tcPr>
          <w:p w14:paraId="40A0E319" w14:textId="77777777" w:rsidR="00A32ED4" w:rsidRPr="00A32ED4" w:rsidRDefault="00A32ED4" w:rsidP="00BA7A80">
            <w:pPr>
              <w:ind w:firstLine="186"/>
              <w:jc w:val="center"/>
              <w:rPr>
                <w:sz w:val="28"/>
                <w:szCs w:val="28"/>
              </w:rPr>
            </w:pPr>
            <w:r w:rsidRPr="00A32ED4">
              <w:rPr>
                <w:sz w:val="28"/>
                <w:szCs w:val="28"/>
              </w:rPr>
              <w:t>50</w:t>
            </w:r>
          </w:p>
        </w:tc>
        <w:tc>
          <w:tcPr>
            <w:tcW w:w="1368" w:type="dxa"/>
            <w:tcBorders>
              <w:top w:val="single" w:sz="4" w:space="0" w:color="000000"/>
              <w:left w:val="single" w:sz="4" w:space="0" w:color="000000"/>
              <w:bottom w:val="single" w:sz="4" w:space="0" w:color="000000"/>
              <w:right w:val="single" w:sz="4" w:space="0" w:color="000000"/>
            </w:tcBorders>
          </w:tcPr>
          <w:p w14:paraId="7735025B" w14:textId="77777777" w:rsidR="00A32ED4" w:rsidRPr="00A32ED4" w:rsidRDefault="00A32ED4" w:rsidP="00A32ED4">
            <w:pPr>
              <w:ind w:firstLine="567"/>
              <w:rPr>
                <w:sz w:val="28"/>
                <w:szCs w:val="28"/>
              </w:rPr>
            </w:pPr>
          </w:p>
        </w:tc>
      </w:tr>
      <w:tr w:rsidR="00A32ED4" w:rsidRPr="00A32ED4" w14:paraId="67CBB97A"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208A6B0A" w14:textId="77777777" w:rsidR="00A32ED4" w:rsidRPr="00A32ED4" w:rsidRDefault="00A32ED4" w:rsidP="00A32ED4">
            <w:pPr>
              <w:jc w:val="center"/>
              <w:rPr>
                <w:sz w:val="28"/>
                <w:szCs w:val="28"/>
              </w:rPr>
            </w:pPr>
            <w:r w:rsidRPr="00A32ED4">
              <w:rPr>
                <w:sz w:val="28"/>
                <w:szCs w:val="28"/>
              </w:rPr>
              <w:t>7</w:t>
            </w:r>
          </w:p>
        </w:tc>
        <w:tc>
          <w:tcPr>
            <w:tcW w:w="4311" w:type="dxa"/>
            <w:tcBorders>
              <w:top w:val="single" w:sz="4" w:space="0" w:color="000000"/>
              <w:left w:val="single" w:sz="4" w:space="0" w:color="000000"/>
              <w:bottom w:val="single" w:sz="4" w:space="0" w:color="000000"/>
              <w:right w:val="single" w:sz="4" w:space="0" w:color="000000"/>
            </w:tcBorders>
          </w:tcPr>
          <w:p w14:paraId="79391660" w14:textId="77777777" w:rsidR="00A32ED4" w:rsidRPr="00A32ED4" w:rsidRDefault="00A32ED4" w:rsidP="00A32ED4">
            <w:pPr>
              <w:ind w:firstLine="103"/>
              <w:rPr>
                <w:sz w:val="28"/>
                <w:szCs w:val="28"/>
              </w:rPr>
            </w:pPr>
            <w:r w:rsidRPr="00A32ED4">
              <w:rPr>
                <w:sz w:val="28"/>
                <w:szCs w:val="28"/>
              </w:rPr>
              <w:t>Chịu điện áp xung sét danh định</w:t>
            </w:r>
          </w:p>
        </w:tc>
        <w:tc>
          <w:tcPr>
            <w:tcW w:w="993" w:type="dxa"/>
            <w:tcBorders>
              <w:top w:val="single" w:sz="4" w:space="0" w:color="000000"/>
              <w:left w:val="single" w:sz="4" w:space="0" w:color="000000"/>
              <w:bottom w:val="single" w:sz="4" w:space="0" w:color="000000"/>
              <w:right w:val="single" w:sz="4" w:space="0" w:color="000000"/>
            </w:tcBorders>
            <w:vAlign w:val="center"/>
          </w:tcPr>
          <w:p w14:paraId="1E1C6679"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429404B3" w14:textId="77777777" w:rsidR="00A32ED4" w:rsidRPr="00A32ED4" w:rsidRDefault="00A32ED4" w:rsidP="00BA7A80">
            <w:pPr>
              <w:ind w:firstLine="186"/>
              <w:jc w:val="center"/>
              <w:rPr>
                <w:sz w:val="28"/>
                <w:szCs w:val="28"/>
              </w:rPr>
            </w:pPr>
            <w:r w:rsidRPr="00A32ED4">
              <w:rPr>
                <w:sz w:val="28"/>
                <w:szCs w:val="28"/>
              </w:rPr>
              <w:t>6</w:t>
            </w:r>
          </w:p>
        </w:tc>
        <w:tc>
          <w:tcPr>
            <w:tcW w:w="1368" w:type="dxa"/>
            <w:tcBorders>
              <w:top w:val="single" w:sz="4" w:space="0" w:color="000000"/>
              <w:left w:val="single" w:sz="4" w:space="0" w:color="000000"/>
              <w:bottom w:val="single" w:sz="4" w:space="0" w:color="000000"/>
              <w:right w:val="single" w:sz="4" w:space="0" w:color="000000"/>
            </w:tcBorders>
          </w:tcPr>
          <w:p w14:paraId="43853193" w14:textId="77777777" w:rsidR="00A32ED4" w:rsidRPr="00A32ED4" w:rsidRDefault="00A32ED4" w:rsidP="00A32ED4">
            <w:pPr>
              <w:ind w:firstLine="567"/>
              <w:rPr>
                <w:sz w:val="28"/>
                <w:szCs w:val="28"/>
              </w:rPr>
            </w:pPr>
          </w:p>
        </w:tc>
      </w:tr>
      <w:tr w:rsidR="00A32ED4" w:rsidRPr="00A32ED4" w14:paraId="58AAE357"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D977ECD" w14:textId="77777777" w:rsidR="00A32ED4" w:rsidRPr="00A32ED4" w:rsidRDefault="00A32ED4" w:rsidP="00A32ED4">
            <w:pPr>
              <w:jc w:val="center"/>
              <w:rPr>
                <w:sz w:val="28"/>
                <w:szCs w:val="28"/>
              </w:rPr>
            </w:pPr>
            <w:r w:rsidRPr="00A32ED4">
              <w:rPr>
                <w:sz w:val="28"/>
                <w:szCs w:val="28"/>
              </w:rPr>
              <w:t>8</w:t>
            </w:r>
          </w:p>
        </w:tc>
        <w:tc>
          <w:tcPr>
            <w:tcW w:w="4311" w:type="dxa"/>
            <w:tcBorders>
              <w:top w:val="single" w:sz="4" w:space="0" w:color="000000"/>
              <w:left w:val="single" w:sz="4" w:space="0" w:color="000000"/>
              <w:bottom w:val="single" w:sz="4" w:space="0" w:color="000000"/>
              <w:right w:val="single" w:sz="4" w:space="0" w:color="000000"/>
            </w:tcBorders>
          </w:tcPr>
          <w:p w14:paraId="07E82D28" w14:textId="77777777" w:rsidR="00A32ED4" w:rsidRPr="00A32ED4" w:rsidRDefault="00A32ED4" w:rsidP="00A32ED4">
            <w:pPr>
              <w:ind w:firstLine="103"/>
              <w:rPr>
                <w:sz w:val="28"/>
                <w:szCs w:val="28"/>
              </w:rPr>
            </w:pPr>
            <w:r w:rsidRPr="00A32ED4">
              <w:rPr>
                <w:sz w:val="28"/>
                <w:szCs w:val="28"/>
              </w:rPr>
              <w:t>Chịu điện áp tần số công nghiệp</w:t>
            </w:r>
          </w:p>
        </w:tc>
        <w:tc>
          <w:tcPr>
            <w:tcW w:w="993" w:type="dxa"/>
            <w:tcBorders>
              <w:top w:val="single" w:sz="4" w:space="0" w:color="000000"/>
              <w:left w:val="single" w:sz="4" w:space="0" w:color="000000"/>
              <w:bottom w:val="single" w:sz="4" w:space="0" w:color="000000"/>
              <w:right w:val="single" w:sz="4" w:space="0" w:color="000000"/>
            </w:tcBorders>
            <w:vAlign w:val="center"/>
          </w:tcPr>
          <w:p w14:paraId="71191139"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69B6B2AA" w14:textId="77777777" w:rsidR="00A32ED4" w:rsidRPr="00A32ED4" w:rsidRDefault="00A32ED4" w:rsidP="00BA7A80">
            <w:pPr>
              <w:ind w:firstLine="186"/>
              <w:jc w:val="center"/>
              <w:rPr>
                <w:sz w:val="28"/>
                <w:szCs w:val="28"/>
              </w:rPr>
            </w:pPr>
            <w:r w:rsidRPr="00A32ED4">
              <w:rPr>
                <w:sz w:val="28"/>
                <w:szCs w:val="28"/>
              </w:rPr>
              <w:t>3</w:t>
            </w:r>
          </w:p>
        </w:tc>
        <w:tc>
          <w:tcPr>
            <w:tcW w:w="1368" w:type="dxa"/>
            <w:tcBorders>
              <w:top w:val="single" w:sz="4" w:space="0" w:color="000000"/>
              <w:left w:val="single" w:sz="4" w:space="0" w:color="000000"/>
              <w:bottom w:val="single" w:sz="4" w:space="0" w:color="000000"/>
              <w:right w:val="single" w:sz="4" w:space="0" w:color="000000"/>
            </w:tcBorders>
          </w:tcPr>
          <w:p w14:paraId="20F10072" w14:textId="77777777" w:rsidR="00A32ED4" w:rsidRPr="00A32ED4" w:rsidRDefault="00A32ED4" w:rsidP="00A32ED4">
            <w:pPr>
              <w:ind w:firstLine="567"/>
              <w:rPr>
                <w:sz w:val="28"/>
                <w:szCs w:val="28"/>
              </w:rPr>
            </w:pPr>
          </w:p>
        </w:tc>
      </w:tr>
      <w:tr w:rsidR="00A32ED4" w:rsidRPr="00A32ED4" w14:paraId="4C1146ED" w14:textId="77777777" w:rsidTr="00A32ED4">
        <w:trPr>
          <w:gridAfter w:val="1"/>
          <w:wAfter w:w="6" w:type="dxa"/>
          <w:trHeight w:hRule="exact" w:val="393"/>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2EE056D9" w14:textId="77777777" w:rsidR="00A32ED4" w:rsidRPr="00A32ED4" w:rsidRDefault="00A32ED4" w:rsidP="00A32ED4">
            <w:pPr>
              <w:jc w:val="center"/>
              <w:rPr>
                <w:sz w:val="28"/>
                <w:szCs w:val="28"/>
              </w:rPr>
            </w:pPr>
            <w:r w:rsidRPr="00A32ED4">
              <w:rPr>
                <w:sz w:val="28"/>
                <w:szCs w:val="28"/>
              </w:rPr>
              <w:t>9</w:t>
            </w:r>
          </w:p>
        </w:tc>
        <w:tc>
          <w:tcPr>
            <w:tcW w:w="4311" w:type="dxa"/>
            <w:tcBorders>
              <w:top w:val="single" w:sz="4" w:space="0" w:color="000000"/>
              <w:left w:val="single" w:sz="4" w:space="0" w:color="000000"/>
              <w:bottom w:val="single" w:sz="4" w:space="0" w:color="000000"/>
              <w:right w:val="single" w:sz="4" w:space="0" w:color="000000"/>
            </w:tcBorders>
          </w:tcPr>
          <w:p w14:paraId="6F709F4A" w14:textId="77777777" w:rsidR="00A32ED4" w:rsidRPr="00A32ED4" w:rsidRDefault="00A32ED4" w:rsidP="00A32ED4">
            <w:pPr>
              <w:ind w:firstLine="103"/>
              <w:rPr>
                <w:sz w:val="28"/>
                <w:szCs w:val="28"/>
              </w:rPr>
            </w:pPr>
            <w:r w:rsidRPr="00A32ED4">
              <w:rPr>
                <w:sz w:val="28"/>
                <w:szCs w:val="28"/>
              </w:rPr>
              <w:t>Dòng điện định mức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4E9BDFA1" w14:textId="77777777" w:rsidR="00A32ED4" w:rsidRPr="00A32ED4" w:rsidRDefault="00A32ED4" w:rsidP="00A32ED4">
            <w:pPr>
              <w:ind w:firstLine="333"/>
              <w:rPr>
                <w:sz w:val="28"/>
                <w:szCs w:val="28"/>
              </w:rPr>
            </w:pPr>
            <w:r w:rsidRPr="00A32ED4">
              <w:rPr>
                <w:sz w:val="28"/>
                <w:szCs w:val="28"/>
              </w:rPr>
              <w:t>A</w:t>
            </w:r>
          </w:p>
        </w:tc>
        <w:tc>
          <w:tcPr>
            <w:tcW w:w="2742" w:type="dxa"/>
            <w:tcBorders>
              <w:top w:val="single" w:sz="4" w:space="0" w:color="000000"/>
              <w:left w:val="single" w:sz="4" w:space="0" w:color="000000"/>
              <w:bottom w:val="single" w:sz="4" w:space="0" w:color="000000"/>
              <w:right w:val="single" w:sz="4" w:space="0" w:color="000000"/>
            </w:tcBorders>
          </w:tcPr>
          <w:p w14:paraId="4CDF062B" w14:textId="09E0D6AD" w:rsidR="00A32ED4" w:rsidRPr="00A32ED4" w:rsidRDefault="007A3870" w:rsidP="00BA7A80">
            <w:pPr>
              <w:ind w:firstLine="186"/>
              <w:jc w:val="center"/>
              <w:rPr>
                <w:sz w:val="28"/>
                <w:szCs w:val="28"/>
              </w:rPr>
            </w:pPr>
            <w:r>
              <w:rPr>
                <w:sz w:val="28"/>
                <w:szCs w:val="28"/>
              </w:rPr>
              <w:t>1000</w:t>
            </w:r>
          </w:p>
        </w:tc>
        <w:tc>
          <w:tcPr>
            <w:tcW w:w="1368" w:type="dxa"/>
            <w:tcBorders>
              <w:top w:val="single" w:sz="4" w:space="0" w:color="000000"/>
              <w:left w:val="single" w:sz="4" w:space="0" w:color="000000"/>
              <w:bottom w:val="single" w:sz="4" w:space="0" w:color="000000"/>
              <w:right w:val="single" w:sz="4" w:space="0" w:color="000000"/>
            </w:tcBorders>
          </w:tcPr>
          <w:p w14:paraId="22FC81EE" w14:textId="77777777" w:rsidR="00A32ED4" w:rsidRPr="00A32ED4" w:rsidRDefault="00A32ED4" w:rsidP="00A32ED4">
            <w:pPr>
              <w:ind w:firstLine="567"/>
              <w:rPr>
                <w:sz w:val="28"/>
                <w:szCs w:val="28"/>
              </w:rPr>
            </w:pPr>
          </w:p>
        </w:tc>
      </w:tr>
      <w:tr w:rsidR="00A32ED4" w:rsidRPr="00A32ED4" w14:paraId="650CE265"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DDAC62B" w14:textId="77777777" w:rsidR="00A32ED4" w:rsidRPr="00A32ED4" w:rsidRDefault="00A32ED4" w:rsidP="00A32ED4">
            <w:pPr>
              <w:jc w:val="center"/>
              <w:rPr>
                <w:sz w:val="28"/>
                <w:szCs w:val="28"/>
              </w:rPr>
            </w:pPr>
            <w:r w:rsidRPr="00A32ED4">
              <w:rPr>
                <w:sz w:val="28"/>
                <w:szCs w:val="28"/>
              </w:rPr>
              <w:t>10</w:t>
            </w:r>
          </w:p>
        </w:tc>
        <w:tc>
          <w:tcPr>
            <w:tcW w:w="4311" w:type="dxa"/>
            <w:tcBorders>
              <w:top w:val="single" w:sz="4" w:space="0" w:color="000000"/>
              <w:left w:val="single" w:sz="4" w:space="0" w:color="000000"/>
              <w:bottom w:val="single" w:sz="4" w:space="0" w:color="000000"/>
              <w:right w:val="single" w:sz="4" w:space="0" w:color="000000"/>
            </w:tcBorders>
          </w:tcPr>
          <w:p w14:paraId="5CF131D1" w14:textId="77777777" w:rsidR="00A32ED4" w:rsidRPr="00A32ED4" w:rsidRDefault="00A32ED4" w:rsidP="00A32ED4">
            <w:pPr>
              <w:ind w:firstLine="103"/>
              <w:rPr>
                <w:sz w:val="28"/>
                <w:szCs w:val="28"/>
              </w:rPr>
            </w:pPr>
            <w:r w:rsidRPr="00A32ED4">
              <w:rPr>
                <w:sz w:val="28"/>
                <w:szCs w:val="28"/>
              </w:rPr>
              <w:t>Dòng điện thứ cấp định mức (I2đm)</w:t>
            </w:r>
          </w:p>
        </w:tc>
        <w:tc>
          <w:tcPr>
            <w:tcW w:w="993" w:type="dxa"/>
            <w:tcBorders>
              <w:top w:val="single" w:sz="4" w:space="0" w:color="000000"/>
              <w:left w:val="single" w:sz="4" w:space="0" w:color="000000"/>
              <w:bottom w:val="single" w:sz="4" w:space="0" w:color="000000"/>
              <w:right w:val="single" w:sz="4" w:space="0" w:color="000000"/>
            </w:tcBorders>
            <w:vAlign w:val="center"/>
          </w:tcPr>
          <w:p w14:paraId="2C1102BB" w14:textId="77777777" w:rsidR="00A32ED4" w:rsidRPr="00A32ED4" w:rsidRDefault="00A32ED4" w:rsidP="00A32ED4">
            <w:pPr>
              <w:ind w:firstLine="333"/>
              <w:rPr>
                <w:sz w:val="28"/>
                <w:szCs w:val="28"/>
              </w:rPr>
            </w:pPr>
            <w:r w:rsidRPr="00A32ED4">
              <w:rPr>
                <w:sz w:val="28"/>
                <w:szCs w:val="28"/>
              </w:rPr>
              <w:t>A</w:t>
            </w:r>
          </w:p>
        </w:tc>
        <w:tc>
          <w:tcPr>
            <w:tcW w:w="2742" w:type="dxa"/>
            <w:tcBorders>
              <w:top w:val="single" w:sz="4" w:space="0" w:color="000000"/>
              <w:left w:val="single" w:sz="4" w:space="0" w:color="000000"/>
              <w:bottom w:val="single" w:sz="4" w:space="0" w:color="000000"/>
              <w:right w:val="single" w:sz="4" w:space="0" w:color="000000"/>
            </w:tcBorders>
          </w:tcPr>
          <w:p w14:paraId="23A297AD" w14:textId="77777777" w:rsidR="00A32ED4" w:rsidRPr="00A32ED4" w:rsidRDefault="00A32ED4" w:rsidP="00BA7A80">
            <w:pPr>
              <w:ind w:firstLine="186"/>
              <w:jc w:val="center"/>
              <w:rPr>
                <w:sz w:val="28"/>
                <w:szCs w:val="28"/>
              </w:rPr>
            </w:pPr>
            <w:r w:rsidRPr="00A32ED4">
              <w:rPr>
                <w:sz w:val="28"/>
                <w:szCs w:val="28"/>
              </w:rPr>
              <w:t>5</w:t>
            </w:r>
          </w:p>
        </w:tc>
        <w:tc>
          <w:tcPr>
            <w:tcW w:w="1368" w:type="dxa"/>
            <w:tcBorders>
              <w:top w:val="single" w:sz="4" w:space="0" w:color="000000"/>
              <w:left w:val="single" w:sz="4" w:space="0" w:color="000000"/>
              <w:bottom w:val="single" w:sz="4" w:space="0" w:color="000000"/>
              <w:right w:val="single" w:sz="4" w:space="0" w:color="000000"/>
            </w:tcBorders>
          </w:tcPr>
          <w:p w14:paraId="2FA19639" w14:textId="77777777" w:rsidR="00A32ED4" w:rsidRPr="00A32ED4" w:rsidRDefault="00A32ED4" w:rsidP="00A32ED4">
            <w:pPr>
              <w:ind w:firstLine="567"/>
              <w:rPr>
                <w:sz w:val="28"/>
                <w:szCs w:val="28"/>
              </w:rPr>
            </w:pPr>
          </w:p>
        </w:tc>
      </w:tr>
      <w:tr w:rsidR="00A32ED4" w:rsidRPr="00A32ED4" w14:paraId="4EB9679C"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A5626CA" w14:textId="77777777" w:rsidR="00A32ED4" w:rsidRPr="00A32ED4" w:rsidRDefault="00A32ED4" w:rsidP="00A32ED4">
            <w:pPr>
              <w:jc w:val="center"/>
              <w:rPr>
                <w:sz w:val="28"/>
                <w:szCs w:val="28"/>
              </w:rPr>
            </w:pPr>
            <w:r w:rsidRPr="00A32ED4">
              <w:rPr>
                <w:sz w:val="28"/>
                <w:szCs w:val="28"/>
              </w:rPr>
              <w:t>11</w:t>
            </w:r>
          </w:p>
        </w:tc>
        <w:tc>
          <w:tcPr>
            <w:tcW w:w="4311" w:type="dxa"/>
            <w:tcBorders>
              <w:top w:val="single" w:sz="4" w:space="0" w:color="000000"/>
              <w:left w:val="single" w:sz="4" w:space="0" w:color="000000"/>
              <w:bottom w:val="single" w:sz="4" w:space="0" w:color="000000"/>
              <w:right w:val="single" w:sz="4" w:space="0" w:color="000000"/>
            </w:tcBorders>
          </w:tcPr>
          <w:p w14:paraId="161AF504" w14:textId="77777777" w:rsidR="00A32ED4" w:rsidRPr="00A32ED4" w:rsidRDefault="00A32ED4" w:rsidP="00A32ED4">
            <w:pPr>
              <w:ind w:firstLine="103"/>
              <w:rPr>
                <w:sz w:val="28"/>
                <w:szCs w:val="28"/>
              </w:rPr>
            </w:pPr>
            <w:r w:rsidRPr="00A32ED4">
              <w:rPr>
                <w:sz w:val="28"/>
                <w:szCs w:val="28"/>
              </w:rPr>
              <w:t>Dòng điện quá tải liên tục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233667EE" w14:textId="77777777" w:rsidR="00A32ED4" w:rsidRPr="00A32ED4" w:rsidRDefault="00A32ED4" w:rsidP="00A32ED4">
            <w:pPr>
              <w:ind w:firstLine="333"/>
              <w:rPr>
                <w:sz w:val="28"/>
                <w:szCs w:val="28"/>
              </w:rPr>
            </w:pPr>
            <w:r w:rsidRPr="00A32ED4">
              <w:rPr>
                <w:sz w:val="28"/>
                <w:szCs w:val="28"/>
              </w:rPr>
              <w:t>%</w:t>
            </w:r>
          </w:p>
        </w:tc>
        <w:tc>
          <w:tcPr>
            <w:tcW w:w="2742" w:type="dxa"/>
            <w:tcBorders>
              <w:top w:val="single" w:sz="4" w:space="0" w:color="000000"/>
              <w:left w:val="single" w:sz="4" w:space="0" w:color="000000"/>
              <w:bottom w:val="single" w:sz="4" w:space="0" w:color="000000"/>
              <w:right w:val="single" w:sz="4" w:space="0" w:color="000000"/>
            </w:tcBorders>
          </w:tcPr>
          <w:p w14:paraId="793DE841" w14:textId="77777777" w:rsidR="00A32ED4" w:rsidRPr="00A32ED4" w:rsidRDefault="00A32ED4" w:rsidP="00BA7A80">
            <w:pPr>
              <w:ind w:firstLine="186"/>
              <w:jc w:val="center"/>
              <w:rPr>
                <w:sz w:val="28"/>
                <w:szCs w:val="28"/>
              </w:rPr>
            </w:pPr>
            <w:r w:rsidRPr="00A32ED4">
              <w:rPr>
                <w:sz w:val="28"/>
                <w:szCs w:val="28"/>
              </w:rPr>
              <w:t>120</w:t>
            </w:r>
          </w:p>
        </w:tc>
        <w:tc>
          <w:tcPr>
            <w:tcW w:w="1368" w:type="dxa"/>
            <w:tcBorders>
              <w:top w:val="single" w:sz="4" w:space="0" w:color="000000"/>
              <w:left w:val="single" w:sz="4" w:space="0" w:color="000000"/>
              <w:bottom w:val="single" w:sz="4" w:space="0" w:color="000000"/>
              <w:right w:val="single" w:sz="4" w:space="0" w:color="000000"/>
            </w:tcBorders>
          </w:tcPr>
          <w:p w14:paraId="5703FACD" w14:textId="77777777" w:rsidR="00A32ED4" w:rsidRPr="00A32ED4" w:rsidRDefault="00A32ED4" w:rsidP="00A32ED4">
            <w:pPr>
              <w:ind w:firstLine="567"/>
              <w:rPr>
                <w:sz w:val="28"/>
                <w:szCs w:val="28"/>
              </w:rPr>
            </w:pPr>
          </w:p>
        </w:tc>
      </w:tr>
      <w:tr w:rsidR="00A32ED4" w:rsidRPr="00A32ED4" w14:paraId="028FDADC" w14:textId="77777777" w:rsidTr="00A32ED4">
        <w:trPr>
          <w:gridAfter w:val="1"/>
          <w:wAfter w:w="6" w:type="dxa"/>
          <w:trHeight w:hRule="exact" w:val="374"/>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9C89D0B" w14:textId="77777777" w:rsidR="00A32ED4" w:rsidRPr="00A32ED4" w:rsidRDefault="00A32ED4" w:rsidP="00A32ED4">
            <w:pPr>
              <w:jc w:val="center"/>
              <w:rPr>
                <w:sz w:val="28"/>
                <w:szCs w:val="28"/>
              </w:rPr>
            </w:pPr>
            <w:r w:rsidRPr="00A32ED4">
              <w:rPr>
                <w:sz w:val="28"/>
                <w:szCs w:val="28"/>
              </w:rPr>
              <w:t>12</w:t>
            </w:r>
          </w:p>
        </w:tc>
        <w:tc>
          <w:tcPr>
            <w:tcW w:w="4311" w:type="dxa"/>
            <w:tcBorders>
              <w:top w:val="single" w:sz="4" w:space="0" w:color="000000"/>
              <w:left w:val="single" w:sz="4" w:space="0" w:color="000000"/>
              <w:bottom w:val="single" w:sz="4" w:space="0" w:color="000000"/>
              <w:right w:val="single" w:sz="4" w:space="0" w:color="000000"/>
            </w:tcBorders>
          </w:tcPr>
          <w:p w14:paraId="603D92E0" w14:textId="77777777" w:rsidR="00A32ED4" w:rsidRPr="00A32ED4" w:rsidRDefault="00A32ED4" w:rsidP="00A32ED4">
            <w:pPr>
              <w:ind w:firstLine="103"/>
              <w:rPr>
                <w:sz w:val="28"/>
                <w:szCs w:val="28"/>
              </w:rPr>
            </w:pPr>
            <w:r w:rsidRPr="00A32ED4">
              <w:rPr>
                <w:sz w:val="28"/>
                <w:szCs w:val="28"/>
              </w:rPr>
              <w:t>Dòng điện nhiệt Ith</w:t>
            </w:r>
          </w:p>
        </w:tc>
        <w:tc>
          <w:tcPr>
            <w:tcW w:w="993" w:type="dxa"/>
            <w:tcBorders>
              <w:top w:val="single" w:sz="4" w:space="0" w:color="000000"/>
              <w:left w:val="single" w:sz="4" w:space="0" w:color="000000"/>
              <w:bottom w:val="single" w:sz="4" w:space="0" w:color="000000"/>
              <w:right w:val="single" w:sz="4" w:space="0" w:color="000000"/>
            </w:tcBorders>
            <w:vAlign w:val="center"/>
          </w:tcPr>
          <w:p w14:paraId="35387A16" w14:textId="77777777" w:rsidR="00A32ED4" w:rsidRPr="00A32ED4" w:rsidRDefault="00A32ED4" w:rsidP="00A32ED4">
            <w:pPr>
              <w:ind w:firstLine="333"/>
              <w:rPr>
                <w:sz w:val="28"/>
                <w:szCs w:val="28"/>
              </w:rPr>
            </w:pPr>
            <w:r w:rsidRPr="00A32ED4">
              <w:rPr>
                <w:sz w:val="28"/>
                <w:szCs w:val="28"/>
              </w:rPr>
              <w:t>kA/s</w:t>
            </w:r>
          </w:p>
        </w:tc>
        <w:tc>
          <w:tcPr>
            <w:tcW w:w="2742" w:type="dxa"/>
            <w:tcBorders>
              <w:top w:val="single" w:sz="4" w:space="0" w:color="000000"/>
              <w:left w:val="single" w:sz="4" w:space="0" w:color="000000"/>
              <w:bottom w:val="single" w:sz="4" w:space="0" w:color="000000"/>
              <w:right w:val="single" w:sz="4" w:space="0" w:color="000000"/>
            </w:tcBorders>
          </w:tcPr>
          <w:p w14:paraId="52B0683F" w14:textId="40DA5981" w:rsidR="00A32ED4" w:rsidRPr="00A32ED4" w:rsidRDefault="00A32ED4" w:rsidP="00BA7A80">
            <w:pPr>
              <w:ind w:firstLine="186"/>
              <w:jc w:val="center"/>
              <w:rPr>
                <w:sz w:val="28"/>
                <w:szCs w:val="28"/>
              </w:rPr>
            </w:pPr>
            <w:r w:rsidRPr="00A32ED4">
              <w:rPr>
                <w:sz w:val="28"/>
                <w:szCs w:val="28"/>
              </w:rPr>
              <w:t>(60-80)I1đm</w:t>
            </w:r>
          </w:p>
        </w:tc>
        <w:tc>
          <w:tcPr>
            <w:tcW w:w="1368" w:type="dxa"/>
            <w:tcBorders>
              <w:top w:val="single" w:sz="4" w:space="0" w:color="000000"/>
              <w:left w:val="single" w:sz="4" w:space="0" w:color="000000"/>
              <w:bottom w:val="single" w:sz="4" w:space="0" w:color="000000"/>
              <w:right w:val="single" w:sz="4" w:space="0" w:color="000000"/>
            </w:tcBorders>
          </w:tcPr>
          <w:p w14:paraId="549C12F3" w14:textId="77777777" w:rsidR="00A32ED4" w:rsidRPr="00A32ED4" w:rsidRDefault="00A32ED4" w:rsidP="00A32ED4">
            <w:pPr>
              <w:ind w:firstLine="567"/>
              <w:rPr>
                <w:sz w:val="28"/>
                <w:szCs w:val="28"/>
              </w:rPr>
            </w:pPr>
          </w:p>
        </w:tc>
      </w:tr>
      <w:tr w:rsidR="00A32ED4" w:rsidRPr="00A32ED4" w14:paraId="713851AE"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3CBD095" w14:textId="77777777" w:rsidR="00A32ED4" w:rsidRPr="00A32ED4" w:rsidRDefault="00A32ED4" w:rsidP="00A32ED4">
            <w:pPr>
              <w:jc w:val="center"/>
              <w:rPr>
                <w:sz w:val="28"/>
                <w:szCs w:val="28"/>
              </w:rPr>
            </w:pPr>
            <w:r w:rsidRPr="00A32ED4">
              <w:rPr>
                <w:sz w:val="28"/>
                <w:szCs w:val="28"/>
              </w:rPr>
              <w:t>13</w:t>
            </w:r>
          </w:p>
        </w:tc>
        <w:tc>
          <w:tcPr>
            <w:tcW w:w="4311" w:type="dxa"/>
            <w:tcBorders>
              <w:top w:val="single" w:sz="4" w:space="0" w:color="000000"/>
              <w:left w:val="single" w:sz="4" w:space="0" w:color="000000"/>
              <w:bottom w:val="single" w:sz="4" w:space="0" w:color="000000"/>
              <w:right w:val="single" w:sz="4" w:space="0" w:color="000000"/>
            </w:tcBorders>
          </w:tcPr>
          <w:p w14:paraId="1D0DD9D9" w14:textId="77777777" w:rsidR="00A32ED4" w:rsidRPr="00A32ED4" w:rsidRDefault="00A32ED4" w:rsidP="00A32ED4">
            <w:pPr>
              <w:ind w:firstLine="103"/>
              <w:rPr>
                <w:sz w:val="28"/>
                <w:szCs w:val="28"/>
              </w:rPr>
            </w:pPr>
            <w:r w:rsidRPr="00A32ED4">
              <w:rPr>
                <w:sz w:val="28"/>
                <w:szCs w:val="28"/>
              </w:rPr>
              <w:t>Dòng điện động Id</w:t>
            </w:r>
          </w:p>
        </w:tc>
        <w:tc>
          <w:tcPr>
            <w:tcW w:w="993" w:type="dxa"/>
            <w:tcBorders>
              <w:top w:val="single" w:sz="4" w:space="0" w:color="000000"/>
              <w:left w:val="single" w:sz="4" w:space="0" w:color="000000"/>
              <w:bottom w:val="single" w:sz="4" w:space="0" w:color="000000"/>
              <w:right w:val="single" w:sz="4" w:space="0" w:color="000000"/>
            </w:tcBorders>
            <w:vAlign w:val="center"/>
          </w:tcPr>
          <w:p w14:paraId="376B0BA9" w14:textId="77777777" w:rsidR="00A32ED4" w:rsidRPr="00A32ED4" w:rsidRDefault="00A32ED4" w:rsidP="00A32ED4">
            <w:pPr>
              <w:ind w:firstLine="333"/>
              <w:rPr>
                <w:sz w:val="28"/>
                <w:szCs w:val="28"/>
              </w:rPr>
            </w:pPr>
            <w:r w:rsidRPr="00A32ED4">
              <w:rPr>
                <w:sz w:val="28"/>
                <w:szCs w:val="28"/>
              </w:rPr>
              <w:t>kA</w:t>
            </w:r>
          </w:p>
        </w:tc>
        <w:tc>
          <w:tcPr>
            <w:tcW w:w="2742" w:type="dxa"/>
            <w:tcBorders>
              <w:top w:val="single" w:sz="4" w:space="0" w:color="000000"/>
              <w:left w:val="single" w:sz="4" w:space="0" w:color="000000"/>
              <w:bottom w:val="single" w:sz="4" w:space="0" w:color="000000"/>
              <w:right w:val="single" w:sz="4" w:space="0" w:color="000000"/>
            </w:tcBorders>
          </w:tcPr>
          <w:p w14:paraId="20AB2438" w14:textId="7A0C31B8" w:rsidR="00A32ED4" w:rsidRPr="00A32ED4" w:rsidRDefault="00A32ED4" w:rsidP="00BA7A80">
            <w:pPr>
              <w:ind w:firstLine="186"/>
              <w:jc w:val="center"/>
              <w:rPr>
                <w:sz w:val="28"/>
                <w:szCs w:val="28"/>
              </w:rPr>
            </w:pPr>
            <w:r w:rsidRPr="00A32ED4">
              <w:rPr>
                <w:sz w:val="28"/>
                <w:szCs w:val="28"/>
              </w:rPr>
              <w:t>2</w:t>
            </w:r>
            <w:r w:rsidR="00BA7A80">
              <w:rPr>
                <w:sz w:val="28"/>
                <w:szCs w:val="28"/>
              </w:rPr>
              <w:t>,</w:t>
            </w:r>
            <w:r w:rsidRPr="00A32ED4">
              <w:rPr>
                <w:sz w:val="28"/>
                <w:szCs w:val="28"/>
              </w:rPr>
              <w:t>5Ith</w:t>
            </w:r>
          </w:p>
        </w:tc>
        <w:tc>
          <w:tcPr>
            <w:tcW w:w="1368" w:type="dxa"/>
            <w:tcBorders>
              <w:top w:val="single" w:sz="4" w:space="0" w:color="000000"/>
              <w:left w:val="single" w:sz="4" w:space="0" w:color="000000"/>
              <w:bottom w:val="single" w:sz="4" w:space="0" w:color="000000"/>
              <w:right w:val="single" w:sz="4" w:space="0" w:color="000000"/>
            </w:tcBorders>
          </w:tcPr>
          <w:p w14:paraId="6099394E" w14:textId="77777777" w:rsidR="00A32ED4" w:rsidRPr="00A32ED4" w:rsidRDefault="00A32ED4" w:rsidP="00A32ED4">
            <w:pPr>
              <w:ind w:firstLine="567"/>
              <w:rPr>
                <w:sz w:val="28"/>
                <w:szCs w:val="28"/>
              </w:rPr>
            </w:pPr>
          </w:p>
        </w:tc>
      </w:tr>
      <w:tr w:rsidR="00A32ED4" w:rsidRPr="00A32ED4" w14:paraId="63AD0128"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18A27314" w14:textId="77777777" w:rsidR="00A32ED4" w:rsidRPr="00A32ED4" w:rsidRDefault="00A32ED4" w:rsidP="00A32ED4">
            <w:pPr>
              <w:jc w:val="center"/>
              <w:rPr>
                <w:sz w:val="28"/>
                <w:szCs w:val="28"/>
              </w:rPr>
            </w:pPr>
            <w:r w:rsidRPr="00A32ED4">
              <w:rPr>
                <w:sz w:val="28"/>
                <w:szCs w:val="28"/>
              </w:rPr>
              <w:lastRenderedPageBreak/>
              <w:t>14</w:t>
            </w:r>
          </w:p>
        </w:tc>
        <w:tc>
          <w:tcPr>
            <w:tcW w:w="4311" w:type="dxa"/>
            <w:tcBorders>
              <w:top w:val="single" w:sz="4" w:space="0" w:color="000000"/>
              <w:left w:val="single" w:sz="4" w:space="0" w:color="000000"/>
              <w:bottom w:val="single" w:sz="4" w:space="0" w:color="000000"/>
              <w:right w:val="single" w:sz="4" w:space="0" w:color="000000"/>
            </w:tcBorders>
          </w:tcPr>
          <w:p w14:paraId="2B258B47" w14:textId="77777777" w:rsidR="00A32ED4" w:rsidRPr="00A32ED4" w:rsidRDefault="00A32ED4" w:rsidP="00A32ED4">
            <w:pPr>
              <w:ind w:firstLine="103"/>
              <w:rPr>
                <w:sz w:val="28"/>
                <w:szCs w:val="28"/>
              </w:rPr>
            </w:pPr>
            <w:r w:rsidRPr="00A32ED4">
              <w:rPr>
                <w:sz w:val="28"/>
                <w:szCs w:val="28"/>
              </w:rPr>
              <w:t>Cấp chính xác</w:t>
            </w:r>
          </w:p>
        </w:tc>
        <w:tc>
          <w:tcPr>
            <w:tcW w:w="993" w:type="dxa"/>
            <w:tcBorders>
              <w:top w:val="single" w:sz="4" w:space="0" w:color="000000"/>
              <w:left w:val="single" w:sz="4" w:space="0" w:color="000000"/>
              <w:bottom w:val="single" w:sz="4" w:space="0" w:color="000000"/>
              <w:right w:val="single" w:sz="4" w:space="0" w:color="000000"/>
            </w:tcBorders>
            <w:vAlign w:val="center"/>
          </w:tcPr>
          <w:p w14:paraId="5A5CE16F"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38413378" w14:textId="7EC0A7A7" w:rsidR="00A32ED4" w:rsidRPr="00A32ED4" w:rsidRDefault="00A32ED4" w:rsidP="00BA7A80">
            <w:pPr>
              <w:ind w:firstLine="186"/>
              <w:jc w:val="center"/>
              <w:rPr>
                <w:sz w:val="28"/>
                <w:szCs w:val="28"/>
              </w:rPr>
            </w:pPr>
            <w:r w:rsidRPr="00A32ED4">
              <w:rPr>
                <w:sz w:val="28"/>
                <w:szCs w:val="28"/>
              </w:rPr>
              <w:t>0</w:t>
            </w:r>
            <w:r w:rsidR="00BA7A80">
              <w:rPr>
                <w:sz w:val="28"/>
                <w:szCs w:val="28"/>
              </w:rPr>
              <w:t>,</w:t>
            </w:r>
            <w:r w:rsidRPr="00A32ED4">
              <w:rPr>
                <w:sz w:val="28"/>
                <w:szCs w:val="28"/>
              </w:rPr>
              <w:t>5</w:t>
            </w:r>
          </w:p>
        </w:tc>
        <w:tc>
          <w:tcPr>
            <w:tcW w:w="1368" w:type="dxa"/>
            <w:tcBorders>
              <w:top w:val="single" w:sz="4" w:space="0" w:color="000000"/>
              <w:left w:val="single" w:sz="4" w:space="0" w:color="000000"/>
              <w:bottom w:val="single" w:sz="4" w:space="0" w:color="000000"/>
              <w:right w:val="single" w:sz="4" w:space="0" w:color="000000"/>
            </w:tcBorders>
          </w:tcPr>
          <w:p w14:paraId="38605BC2" w14:textId="77777777" w:rsidR="00A32ED4" w:rsidRPr="00A32ED4" w:rsidRDefault="00A32ED4" w:rsidP="00A32ED4">
            <w:pPr>
              <w:ind w:firstLine="567"/>
              <w:rPr>
                <w:sz w:val="28"/>
                <w:szCs w:val="28"/>
              </w:rPr>
            </w:pPr>
          </w:p>
        </w:tc>
      </w:tr>
      <w:tr w:rsidR="00A32ED4" w:rsidRPr="00A32ED4" w14:paraId="02E3A94D" w14:textId="77777777" w:rsidTr="00BA7A80">
        <w:trPr>
          <w:gridAfter w:val="1"/>
          <w:wAfter w:w="6" w:type="dxa"/>
          <w:trHeight w:hRule="exact" w:val="718"/>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7F125A02" w14:textId="77777777" w:rsidR="00A32ED4" w:rsidRPr="00A32ED4" w:rsidRDefault="00A32ED4" w:rsidP="00A32ED4">
            <w:pPr>
              <w:jc w:val="center"/>
              <w:rPr>
                <w:sz w:val="28"/>
                <w:szCs w:val="28"/>
              </w:rPr>
            </w:pPr>
            <w:r w:rsidRPr="00A32ED4">
              <w:rPr>
                <w:sz w:val="28"/>
                <w:szCs w:val="28"/>
              </w:rPr>
              <w:t>15</w:t>
            </w:r>
          </w:p>
        </w:tc>
        <w:tc>
          <w:tcPr>
            <w:tcW w:w="4311" w:type="dxa"/>
            <w:tcBorders>
              <w:top w:val="single" w:sz="4" w:space="0" w:color="000000"/>
              <w:left w:val="single" w:sz="4" w:space="0" w:color="000000"/>
              <w:bottom w:val="single" w:sz="4" w:space="0" w:color="000000"/>
              <w:right w:val="single" w:sz="4" w:space="0" w:color="000000"/>
            </w:tcBorders>
          </w:tcPr>
          <w:p w14:paraId="7E13EFF1" w14:textId="77777777" w:rsidR="00A32ED4" w:rsidRPr="00A32ED4" w:rsidRDefault="00A32ED4" w:rsidP="00A32ED4">
            <w:pPr>
              <w:ind w:firstLine="103"/>
              <w:rPr>
                <w:sz w:val="28"/>
                <w:szCs w:val="28"/>
              </w:rPr>
            </w:pPr>
            <w:r w:rsidRPr="00A32ED4">
              <w:rPr>
                <w:sz w:val="28"/>
                <w:szCs w:val="28"/>
              </w:rPr>
              <w:t>Độ tăng nhiệt độ của cuộn dây ở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5DE8DC12" w14:textId="77777777" w:rsidR="00A32ED4" w:rsidRPr="00A32ED4" w:rsidRDefault="00A32ED4" w:rsidP="00A32ED4">
            <w:pPr>
              <w:ind w:firstLine="333"/>
              <w:rPr>
                <w:sz w:val="28"/>
                <w:szCs w:val="28"/>
              </w:rPr>
            </w:pPr>
            <w:r w:rsidRPr="00A32ED4">
              <w:rPr>
                <w:sz w:val="28"/>
                <w:szCs w:val="28"/>
                <w:vertAlign w:val="superscript"/>
              </w:rPr>
              <w:t>0</w:t>
            </w:r>
            <w:r w:rsidRPr="00A32ED4">
              <w:rPr>
                <w:sz w:val="28"/>
                <w:szCs w:val="28"/>
              </w:rPr>
              <w:t>C</w:t>
            </w:r>
          </w:p>
        </w:tc>
        <w:tc>
          <w:tcPr>
            <w:tcW w:w="2742" w:type="dxa"/>
            <w:tcBorders>
              <w:top w:val="single" w:sz="4" w:space="0" w:color="000000"/>
              <w:left w:val="single" w:sz="4" w:space="0" w:color="000000"/>
              <w:bottom w:val="single" w:sz="4" w:space="0" w:color="000000"/>
              <w:right w:val="single" w:sz="4" w:space="0" w:color="000000"/>
            </w:tcBorders>
          </w:tcPr>
          <w:p w14:paraId="494F918E" w14:textId="77777777" w:rsidR="00A32ED4" w:rsidRPr="00A32ED4" w:rsidRDefault="00A32ED4" w:rsidP="00BA7A80">
            <w:pPr>
              <w:ind w:firstLine="186"/>
              <w:jc w:val="center"/>
              <w:rPr>
                <w:sz w:val="28"/>
                <w:szCs w:val="28"/>
              </w:rPr>
            </w:pPr>
            <w:r w:rsidRPr="00A32ED4">
              <w:rPr>
                <w:sz w:val="28"/>
                <w:szCs w:val="28"/>
              </w:rPr>
              <w:t>60</w:t>
            </w:r>
          </w:p>
        </w:tc>
        <w:tc>
          <w:tcPr>
            <w:tcW w:w="1368" w:type="dxa"/>
            <w:tcBorders>
              <w:top w:val="single" w:sz="4" w:space="0" w:color="000000"/>
              <w:left w:val="single" w:sz="4" w:space="0" w:color="000000"/>
              <w:bottom w:val="single" w:sz="4" w:space="0" w:color="000000"/>
              <w:right w:val="single" w:sz="4" w:space="0" w:color="000000"/>
            </w:tcBorders>
          </w:tcPr>
          <w:p w14:paraId="0C8FC776" w14:textId="77777777" w:rsidR="00A32ED4" w:rsidRPr="00A32ED4" w:rsidRDefault="00A32ED4" w:rsidP="00A32ED4">
            <w:pPr>
              <w:ind w:firstLine="567"/>
              <w:rPr>
                <w:sz w:val="28"/>
                <w:szCs w:val="28"/>
              </w:rPr>
            </w:pPr>
          </w:p>
        </w:tc>
      </w:tr>
      <w:tr w:rsidR="00A32ED4" w:rsidRPr="00A32ED4" w14:paraId="0C0885A4"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72E2A19F" w14:textId="77777777" w:rsidR="00A32ED4" w:rsidRPr="00A32ED4" w:rsidRDefault="00A32ED4" w:rsidP="00A32ED4">
            <w:pPr>
              <w:jc w:val="center"/>
              <w:rPr>
                <w:sz w:val="28"/>
                <w:szCs w:val="28"/>
              </w:rPr>
            </w:pPr>
            <w:r w:rsidRPr="00A32ED4">
              <w:rPr>
                <w:sz w:val="28"/>
                <w:szCs w:val="28"/>
              </w:rPr>
              <w:t>16</w:t>
            </w:r>
          </w:p>
        </w:tc>
        <w:tc>
          <w:tcPr>
            <w:tcW w:w="4311" w:type="dxa"/>
            <w:tcBorders>
              <w:top w:val="single" w:sz="4" w:space="0" w:color="000000"/>
              <w:left w:val="single" w:sz="4" w:space="0" w:color="000000"/>
              <w:bottom w:val="single" w:sz="4" w:space="0" w:color="000000"/>
              <w:right w:val="single" w:sz="4" w:space="0" w:color="000000"/>
            </w:tcBorders>
          </w:tcPr>
          <w:p w14:paraId="7B5F48DF" w14:textId="77777777" w:rsidR="00A32ED4" w:rsidRPr="00A32ED4" w:rsidRDefault="00A32ED4" w:rsidP="00A32ED4">
            <w:pPr>
              <w:ind w:firstLine="103"/>
              <w:rPr>
                <w:sz w:val="28"/>
                <w:szCs w:val="28"/>
              </w:rPr>
            </w:pPr>
            <w:r w:rsidRPr="00A32ED4">
              <w:rPr>
                <w:sz w:val="28"/>
                <w:szCs w:val="28"/>
              </w:rPr>
              <w:t>Dung lượng định mức</w:t>
            </w:r>
          </w:p>
        </w:tc>
        <w:tc>
          <w:tcPr>
            <w:tcW w:w="993" w:type="dxa"/>
            <w:tcBorders>
              <w:top w:val="single" w:sz="4" w:space="0" w:color="000000"/>
              <w:left w:val="single" w:sz="4" w:space="0" w:color="000000"/>
              <w:bottom w:val="single" w:sz="4" w:space="0" w:color="000000"/>
              <w:right w:val="single" w:sz="4" w:space="0" w:color="000000"/>
            </w:tcBorders>
            <w:vAlign w:val="center"/>
          </w:tcPr>
          <w:p w14:paraId="117B8A60" w14:textId="77777777" w:rsidR="00A32ED4" w:rsidRPr="00A32ED4" w:rsidRDefault="00A32ED4" w:rsidP="00A32ED4">
            <w:pPr>
              <w:ind w:firstLine="333"/>
              <w:rPr>
                <w:sz w:val="28"/>
                <w:szCs w:val="28"/>
              </w:rPr>
            </w:pPr>
            <w:r w:rsidRPr="00A32ED4">
              <w:rPr>
                <w:sz w:val="28"/>
                <w:szCs w:val="28"/>
              </w:rPr>
              <w:t>VA</w:t>
            </w:r>
          </w:p>
        </w:tc>
        <w:tc>
          <w:tcPr>
            <w:tcW w:w="2742" w:type="dxa"/>
            <w:tcBorders>
              <w:top w:val="single" w:sz="4" w:space="0" w:color="000000"/>
              <w:left w:val="single" w:sz="4" w:space="0" w:color="000000"/>
              <w:bottom w:val="single" w:sz="4" w:space="0" w:color="000000"/>
              <w:right w:val="single" w:sz="4" w:space="0" w:color="000000"/>
            </w:tcBorders>
          </w:tcPr>
          <w:p w14:paraId="4B7845FD" w14:textId="7327AA8D" w:rsidR="00A32ED4" w:rsidRPr="00A32ED4" w:rsidRDefault="00A32ED4" w:rsidP="00BA7A80">
            <w:pPr>
              <w:ind w:firstLine="186"/>
              <w:jc w:val="center"/>
              <w:rPr>
                <w:sz w:val="28"/>
                <w:szCs w:val="28"/>
              </w:rPr>
            </w:pPr>
          </w:p>
        </w:tc>
        <w:tc>
          <w:tcPr>
            <w:tcW w:w="1368" w:type="dxa"/>
            <w:tcBorders>
              <w:top w:val="single" w:sz="4" w:space="0" w:color="000000"/>
              <w:left w:val="single" w:sz="4" w:space="0" w:color="000000"/>
              <w:bottom w:val="single" w:sz="4" w:space="0" w:color="000000"/>
              <w:right w:val="single" w:sz="4" w:space="0" w:color="000000"/>
            </w:tcBorders>
          </w:tcPr>
          <w:p w14:paraId="6021CED4" w14:textId="77777777" w:rsidR="00A32ED4" w:rsidRPr="00A32ED4" w:rsidRDefault="00A32ED4" w:rsidP="00A32ED4">
            <w:pPr>
              <w:ind w:firstLine="567"/>
              <w:rPr>
                <w:sz w:val="28"/>
                <w:szCs w:val="28"/>
              </w:rPr>
            </w:pPr>
          </w:p>
        </w:tc>
      </w:tr>
      <w:tr w:rsidR="00A32ED4" w:rsidRPr="00A32ED4" w14:paraId="21270A99" w14:textId="77777777" w:rsidTr="00BA7A80">
        <w:tblPrEx>
          <w:jc w:val="left"/>
        </w:tblPrEx>
        <w:trPr>
          <w:trHeight w:hRule="exact" w:val="393"/>
        </w:trPr>
        <w:tc>
          <w:tcPr>
            <w:tcW w:w="738" w:type="dxa"/>
            <w:tcBorders>
              <w:top w:val="single" w:sz="4" w:space="0" w:color="000000"/>
              <w:left w:val="single" w:sz="4" w:space="0" w:color="000000"/>
              <w:bottom w:val="single" w:sz="4" w:space="0" w:color="000000"/>
              <w:right w:val="single" w:sz="4" w:space="0" w:color="000000"/>
            </w:tcBorders>
            <w:vAlign w:val="center"/>
          </w:tcPr>
          <w:p w14:paraId="1338CFF2" w14:textId="6928D86B" w:rsidR="00A32ED4" w:rsidRPr="00A32ED4" w:rsidRDefault="00A32ED4" w:rsidP="00A32ED4">
            <w:pPr>
              <w:jc w:val="center"/>
              <w:rPr>
                <w:sz w:val="28"/>
                <w:szCs w:val="28"/>
              </w:rPr>
            </w:pPr>
          </w:p>
        </w:tc>
        <w:tc>
          <w:tcPr>
            <w:tcW w:w="4311" w:type="dxa"/>
            <w:tcBorders>
              <w:top w:val="single" w:sz="4" w:space="0" w:color="000000"/>
              <w:left w:val="single" w:sz="4" w:space="0" w:color="000000"/>
              <w:bottom w:val="single" w:sz="4" w:space="0" w:color="000000"/>
              <w:right w:val="single" w:sz="4" w:space="0" w:color="000000"/>
            </w:tcBorders>
          </w:tcPr>
          <w:p w14:paraId="06D18FBF" w14:textId="71D70743" w:rsidR="00A32ED4" w:rsidRPr="00A32ED4" w:rsidRDefault="00BA7A80" w:rsidP="00F66A34">
            <w:pPr>
              <w:ind w:firstLine="103"/>
              <w:rPr>
                <w:sz w:val="28"/>
                <w:szCs w:val="28"/>
              </w:rPr>
            </w:pPr>
            <w:r>
              <w:rPr>
                <w:sz w:val="28"/>
                <w:szCs w:val="28"/>
              </w:rPr>
              <w:t>Loại 1</w:t>
            </w:r>
            <w:r w:rsidR="00F66A34">
              <w:rPr>
                <w:sz w:val="28"/>
                <w:szCs w:val="28"/>
              </w:rPr>
              <w:t>0</w:t>
            </w:r>
            <w:r>
              <w:rPr>
                <w:sz w:val="28"/>
                <w:szCs w:val="28"/>
              </w:rPr>
              <w:t>00</w:t>
            </w:r>
            <w:r w:rsidR="00A32ED4" w:rsidRPr="00A32ED4">
              <w:rPr>
                <w:sz w:val="28"/>
                <w:szCs w:val="28"/>
              </w:rPr>
              <w:t>/5A</w:t>
            </w:r>
          </w:p>
        </w:tc>
        <w:tc>
          <w:tcPr>
            <w:tcW w:w="993" w:type="dxa"/>
            <w:tcBorders>
              <w:top w:val="single" w:sz="4" w:space="0" w:color="000000"/>
              <w:left w:val="single" w:sz="4" w:space="0" w:color="000000"/>
              <w:bottom w:val="single" w:sz="4" w:space="0" w:color="000000"/>
              <w:right w:val="single" w:sz="4" w:space="0" w:color="000000"/>
            </w:tcBorders>
            <w:vAlign w:val="center"/>
          </w:tcPr>
          <w:p w14:paraId="308437B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5B59B966" w14:textId="77777777" w:rsidR="00A32ED4" w:rsidRPr="00A32ED4" w:rsidRDefault="00A32ED4" w:rsidP="00BA7A80">
            <w:pPr>
              <w:ind w:firstLine="186"/>
              <w:jc w:val="center"/>
              <w:rPr>
                <w:sz w:val="28"/>
                <w:szCs w:val="28"/>
              </w:rPr>
            </w:pPr>
            <w:r w:rsidRPr="00A32ED4">
              <w:rPr>
                <w:sz w:val="28"/>
                <w:szCs w:val="28"/>
              </w:rPr>
              <w:t>15</w:t>
            </w:r>
          </w:p>
        </w:tc>
        <w:tc>
          <w:tcPr>
            <w:tcW w:w="1374" w:type="dxa"/>
            <w:gridSpan w:val="2"/>
            <w:tcBorders>
              <w:top w:val="single" w:sz="4" w:space="0" w:color="000000"/>
              <w:left w:val="single" w:sz="4" w:space="0" w:color="000000"/>
              <w:bottom w:val="single" w:sz="4" w:space="0" w:color="000000"/>
              <w:right w:val="single" w:sz="4" w:space="0" w:color="000000"/>
            </w:tcBorders>
          </w:tcPr>
          <w:p w14:paraId="1C2A630F" w14:textId="77777777" w:rsidR="00A32ED4" w:rsidRPr="00A32ED4" w:rsidRDefault="00A32ED4" w:rsidP="00A32ED4">
            <w:pPr>
              <w:ind w:firstLine="567"/>
              <w:rPr>
                <w:sz w:val="28"/>
                <w:szCs w:val="28"/>
              </w:rPr>
            </w:pPr>
          </w:p>
        </w:tc>
      </w:tr>
      <w:tr w:rsidR="00A32ED4" w:rsidRPr="00A32ED4" w14:paraId="0B266F6F" w14:textId="77777777" w:rsidTr="00BA7A80">
        <w:tblPrEx>
          <w:jc w:val="left"/>
        </w:tblPrEx>
        <w:trPr>
          <w:trHeight w:hRule="exact" w:val="443"/>
        </w:trPr>
        <w:tc>
          <w:tcPr>
            <w:tcW w:w="738" w:type="dxa"/>
            <w:tcBorders>
              <w:top w:val="single" w:sz="4" w:space="0" w:color="000000"/>
              <w:left w:val="single" w:sz="4" w:space="0" w:color="000000"/>
              <w:bottom w:val="single" w:sz="4" w:space="0" w:color="000000"/>
              <w:right w:val="single" w:sz="4" w:space="0" w:color="000000"/>
            </w:tcBorders>
            <w:vAlign w:val="center"/>
          </w:tcPr>
          <w:p w14:paraId="773F85B4" w14:textId="356DE834" w:rsidR="00A32ED4" w:rsidRPr="00A32ED4" w:rsidRDefault="00BA7A80" w:rsidP="00A32ED4">
            <w:pPr>
              <w:jc w:val="center"/>
              <w:rPr>
                <w:sz w:val="28"/>
                <w:szCs w:val="28"/>
              </w:rPr>
            </w:pPr>
            <w:r>
              <w:rPr>
                <w:sz w:val="28"/>
                <w:szCs w:val="28"/>
              </w:rPr>
              <w:t>17</w:t>
            </w:r>
          </w:p>
        </w:tc>
        <w:tc>
          <w:tcPr>
            <w:tcW w:w="4311" w:type="dxa"/>
            <w:tcBorders>
              <w:top w:val="single" w:sz="4" w:space="0" w:color="000000"/>
              <w:left w:val="single" w:sz="4" w:space="0" w:color="000000"/>
              <w:bottom w:val="single" w:sz="4" w:space="0" w:color="000000"/>
              <w:right w:val="single" w:sz="4" w:space="0" w:color="000000"/>
            </w:tcBorders>
          </w:tcPr>
          <w:p w14:paraId="5AF93EE7" w14:textId="77777777" w:rsidR="00A32ED4" w:rsidRPr="00A32ED4" w:rsidRDefault="00A32ED4" w:rsidP="00A32ED4">
            <w:pPr>
              <w:ind w:firstLine="103"/>
              <w:rPr>
                <w:sz w:val="28"/>
                <w:szCs w:val="28"/>
              </w:rPr>
            </w:pPr>
            <w:r w:rsidRPr="00A32ED4">
              <w:rPr>
                <w:sz w:val="28"/>
                <w:szCs w:val="28"/>
              </w:rPr>
              <w:t>Vật liệu của các phần dẫn điện</w:t>
            </w:r>
          </w:p>
        </w:tc>
        <w:tc>
          <w:tcPr>
            <w:tcW w:w="993" w:type="dxa"/>
            <w:tcBorders>
              <w:top w:val="single" w:sz="4" w:space="0" w:color="000000"/>
              <w:left w:val="single" w:sz="4" w:space="0" w:color="000000"/>
              <w:bottom w:val="single" w:sz="4" w:space="0" w:color="000000"/>
              <w:right w:val="single" w:sz="4" w:space="0" w:color="000000"/>
            </w:tcBorders>
            <w:vAlign w:val="center"/>
          </w:tcPr>
          <w:p w14:paraId="26EF0F2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3C24AF25" w14:textId="77777777" w:rsidR="00A32ED4" w:rsidRPr="00A32ED4" w:rsidRDefault="00A32ED4" w:rsidP="00BA7A80">
            <w:pPr>
              <w:ind w:firstLine="186"/>
              <w:jc w:val="center"/>
              <w:rPr>
                <w:sz w:val="28"/>
                <w:szCs w:val="28"/>
              </w:rPr>
            </w:pPr>
            <w:r w:rsidRPr="00A32ED4">
              <w:rPr>
                <w:sz w:val="28"/>
                <w:szCs w:val="28"/>
              </w:rPr>
              <w:t>Đồng</w:t>
            </w:r>
          </w:p>
        </w:tc>
        <w:tc>
          <w:tcPr>
            <w:tcW w:w="1374" w:type="dxa"/>
            <w:gridSpan w:val="2"/>
            <w:tcBorders>
              <w:top w:val="single" w:sz="4" w:space="0" w:color="000000"/>
              <w:left w:val="single" w:sz="4" w:space="0" w:color="000000"/>
              <w:bottom w:val="single" w:sz="4" w:space="0" w:color="000000"/>
              <w:right w:val="single" w:sz="4" w:space="0" w:color="000000"/>
            </w:tcBorders>
          </w:tcPr>
          <w:p w14:paraId="665FFAD3" w14:textId="77777777" w:rsidR="00A32ED4" w:rsidRPr="00A32ED4" w:rsidRDefault="00A32ED4" w:rsidP="00A32ED4">
            <w:pPr>
              <w:ind w:firstLine="567"/>
              <w:rPr>
                <w:sz w:val="28"/>
                <w:szCs w:val="28"/>
              </w:rPr>
            </w:pPr>
          </w:p>
        </w:tc>
      </w:tr>
      <w:tr w:rsidR="00A32ED4" w:rsidRPr="00A32ED4" w14:paraId="6BBB8E9E" w14:textId="77777777" w:rsidTr="00BA7A80">
        <w:tblPrEx>
          <w:jc w:val="left"/>
        </w:tblPrEx>
        <w:trPr>
          <w:trHeight w:hRule="exact" w:val="412"/>
        </w:trPr>
        <w:tc>
          <w:tcPr>
            <w:tcW w:w="738" w:type="dxa"/>
            <w:tcBorders>
              <w:top w:val="single" w:sz="4" w:space="0" w:color="000000"/>
              <w:left w:val="single" w:sz="4" w:space="0" w:color="000000"/>
              <w:bottom w:val="single" w:sz="4" w:space="0" w:color="000000"/>
              <w:right w:val="single" w:sz="4" w:space="0" w:color="000000"/>
            </w:tcBorders>
            <w:vAlign w:val="center"/>
          </w:tcPr>
          <w:p w14:paraId="0F412ED6" w14:textId="4607FAB5" w:rsidR="00A32ED4" w:rsidRPr="00A32ED4" w:rsidRDefault="00BA7A80" w:rsidP="00A32ED4">
            <w:pPr>
              <w:jc w:val="center"/>
              <w:rPr>
                <w:sz w:val="28"/>
                <w:szCs w:val="28"/>
              </w:rPr>
            </w:pPr>
            <w:r>
              <w:rPr>
                <w:sz w:val="28"/>
                <w:szCs w:val="28"/>
              </w:rPr>
              <w:t>18</w:t>
            </w:r>
          </w:p>
        </w:tc>
        <w:tc>
          <w:tcPr>
            <w:tcW w:w="4311" w:type="dxa"/>
            <w:tcBorders>
              <w:top w:val="single" w:sz="4" w:space="0" w:color="000000"/>
              <w:left w:val="single" w:sz="4" w:space="0" w:color="000000"/>
              <w:bottom w:val="single" w:sz="4" w:space="0" w:color="000000"/>
              <w:right w:val="single" w:sz="4" w:space="0" w:color="000000"/>
            </w:tcBorders>
          </w:tcPr>
          <w:p w14:paraId="52AE77FF" w14:textId="77777777" w:rsidR="00A32ED4" w:rsidRPr="00A32ED4" w:rsidRDefault="00A32ED4" w:rsidP="00A32ED4">
            <w:pPr>
              <w:ind w:firstLine="103"/>
              <w:rPr>
                <w:sz w:val="28"/>
                <w:szCs w:val="28"/>
              </w:rPr>
            </w:pPr>
            <w:r w:rsidRPr="00A32ED4">
              <w:rPr>
                <w:sz w:val="28"/>
                <w:szCs w:val="28"/>
              </w:rPr>
              <w:t>Bản vẽ mô tả kích thước WxDxH</w:t>
            </w:r>
          </w:p>
        </w:tc>
        <w:tc>
          <w:tcPr>
            <w:tcW w:w="993" w:type="dxa"/>
            <w:tcBorders>
              <w:top w:val="single" w:sz="4" w:space="0" w:color="000000"/>
              <w:left w:val="single" w:sz="4" w:space="0" w:color="000000"/>
              <w:bottom w:val="single" w:sz="4" w:space="0" w:color="000000"/>
              <w:right w:val="single" w:sz="4" w:space="0" w:color="000000"/>
            </w:tcBorders>
            <w:vAlign w:val="center"/>
          </w:tcPr>
          <w:p w14:paraId="0A3E5615"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47916BC" w14:textId="77777777" w:rsidR="00A32ED4" w:rsidRPr="00A32ED4" w:rsidRDefault="00A32ED4" w:rsidP="00BA7A80">
            <w:pPr>
              <w:ind w:firstLine="186"/>
              <w:jc w:val="center"/>
              <w:rPr>
                <w:sz w:val="28"/>
                <w:szCs w:val="28"/>
              </w:rPr>
            </w:pPr>
            <w:r w:rsidRPr="00A32ED4">
              <w:rPr>
                <w:sz w:val="28"/>
                <w:szCs w:val="28"/>
              </w:rPr>
              <w:t>Nêu cụ thể</w:t>
            </w:r>
          </w:p>
        </w:tc>
        <w:tc>
          <w:tcPr>
            <w:tcW w:w="1374" w:type="dxa"/>
            <w:gridSpan w:val="2"/>
            <w:tcBorders>
              <w:top w:val="single" w:sz="4" w:space="0" w:color="000000"/>
              <w:left w:val="single" w:sz="4" w:space="0" w:color="000000"/>
              <w:bottom w:val="single" w:sz="4" w:space="0" w:color="000000"/>
              <w:right w:val="single" w:sz="4" w:space="0" w:color="000000"/>
            </w:tcBorders>
          </w:tcPr>
          <w:p w14:paraId="0469D922" w14:textId="77777777" w:rsidR="00A32ED4" w:rsidRPr="00A32ED4" w:rsidRDefault="00A32ED4" w:rsidP="00A32ED4">
            <w:pPr>
              <w:ind w:firstLine="567"/>
              <w:rPr>
                <w:sz w:val="28"/>
                <w:szCs w:val="28"/>
              </w:rPr>
            </w:pPr>
          </w:p>
        </w:tc>
      </w:tr>
      <w:tr w:rsidR="00A32ED4" w:rsidRPr="00A32ED4" w14:paraId="53E46EC9" w14:textId="77777777" w:rsidTr="00BA7A80">
        <w:tblPrEx>
          <w:jc w:val="left"/>
        </w:tblPrEx>
        <w:trPr>
          <w:trHeight w:hRule="exact" w:val="709"/>
        </w:trPr>
        <w:tc>
          <w:tcPr>
            <w:tcW w:w="738" w:type="dxa"/>
            <w:tcBorders>
              <w:top w:val="single" w:sz="4" w:space="0" w:color="000000"/>
              <w:left w:val="single" w:sz="4" w:space="0" w:color="000000"/>
              <w:bottom w:val="single" w:sz="4" w:space="0" w:color="000000"/>
              <w:right w:val="single" w:sz="4" w:space="0" w:color="000000"/>
            </w:tcBorders>
            <w:vAlign w:val="center"/>
          </w:tcPr>
          <w:p w14:paraId="155B361E" w14:textId="48EE7722" w:rsidR="00A32ED4" w:rsidRPr="00A32ED4" w:rsidRDefault="00BA7A80" w:rsidP="00A32ED4">
            <w:pPr>
              <w:jc w:val="center"/>
              <w:rPr>
                <w:sz w:val="28"/>
                <w:szCs w:val="28"/>
              </w:rPr>
            </w:pPr>
            <w:r>
              <w:rPr>
                <w:sz w:val="28"/>
                <w:szCs w:val="28"/>
              </w:rPr>
              <w:t>19</w:t>
            </w:r>
          </w:p>
        </w:tc>
        <w:tc>
          <w:tcPr>
            <w:tcW w:w="4311" w:type="dxa"/>
            <w:tcBorders>
              <w:top w:val="single" w:sz="4" w:space="0" w:color="000000"/>
              <w:left w:val="single" w:sz="4" w:space="0" w:color="000000"/>
              <w:bottom w:val="single" w:sz="4" w:space="0" w:color="000000"/>
              <w:right w:val="single" w:sz="4" w:space="0" w:color="000000"/>
            </w:tcBorders>
          </w:tcPr>
          <w:p w14:paraId="6737D3F8" w14:textId="77777777" w:rsidR="00A32ED4" w:rsidRPr="00A32ED4" w:rsidRDefault="00A32ED4" w:rsidP="00A32ED4">
            <w:pPr>
              <w:ind w:firstLine="103"/>
              <w:rPr>
                <w:sz w:val="28"/>
                <w:szCs w:val="28"/>
              </w:rPr>
            </w:pPr>
            <w:r w:rsidRPr="00A32ED4">
              <w:rPr>
                <w:sz w:val="28"/>
                <w:szCs w:val="28"/>
              </w:rPr>
              <w:t>Biên bản thí nghiệm điển hình Type Test</w:t>
            </w:r>
          </w:p>
        </w:tc>
        <w:tc>
          <w:tcPr>
            <w:tcW w:w="993" w:type="dxa"/>
            <w:tcBorders>
              <w:top w:val="single" w:sz="4" w:space="0" w:color="000000"/>
              <w:left w:val="single" w:sz="4" w:space="0" w:color="000000"/>
              <w:bottom w:val="single" w:sz="4" w:space="0" w:color="000000"/>
              <w:right w:val="single" w:sz="4" w:space="0" w:color="000000"/>
            </w:tcBorders>
            <w:vAlign w:val="center"/>
          </w:tcPr>
          <w:p w14:paraId="63CBBE56"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A51E301" w14:textId="77777777" w:rsidR="00A32ED4" w:rsidRPr="00A32ED4" w:rsidRDefault="00A32ED4" w:rsidP="00BA7A80">
            <w:pPr>
              <w:ind w:firstLine="186"/>
              <w:jc w:val="center"/>
              <w:rPr>
                <w:sz w:val="28"/>
                <w:szCs w:val="28"/>
              </w:rPr>
            </w:pPr>
            <w:r w:rsidRPr="00A32ED4">
              <w:rPr>
                <w:sz w:val="28"/>
                <w:szCs w:val="28"/>
              </w:rPr>
              <w:t>Có</w:t>
            </w:r>
          </w:p>
        </w:tc>
        <w:tc>
          <w:tcPr>
            <w:tcW w:w="1374" w:type="dxa"/>
            <w:gridSpan w:val="2"/>
            <w:tcBorders>
              <w:top w:val="single" w:sz="4" w:space="0" w:color="000000"/>
              <w:left w:val="single" w:sz="4" w:space="0" w:color="000000"/>
              <w:bottom w:val="single" w:sz="4" w:space="0" w:color="000000"/>
              <w:right w:val="single" w:sz="4" w:space="0" w:color="000000"/>
            </w:tcBorders>
          </w:tcPr>
          <w:p w14:paraId="527E5735" w14:textId="77777777" w:rsidR="00A32ED4" w:rsidRPr="00A32ED4" w:rsidRDefault="00A32ED4" w:rsidP="00A32ED4">
            <w:pPr>
              <w:ind w:firstLine="567"/>
              <w:rPr>
                <w:sz w:val="28"/>
                <w:szCs w:val="28"/>
              </w:rPr>
            </w:pPr>
          </w:p>
        </w:tc>
      </w:tr>
      <w:tr w:rsidR="00A32ED4" w:rsidRPr="00A32ED4" w14:paraId="51864C99" w14:textId="77777777" w:rsidTr="00BA7A80">
        <w:tblPrEx>
          <w:jc w:val="left"/>
        </w:tblPrEx>
        <w:trPr>
          <w:trHeight w:hRule="exact" w:val="846"/>
        </w:trPr>
        <w:tc>
          <w:tcPr>
            <w:tcW w:w="738" w:type="dxa"/>
            <w:tcBorders>
              <w:top w:val="single" w:sz="4" w:space="0" w:color="000000"/>
              <w:left w:val="single" w:sz="4" w:space="0" w:color="000000"/>
              <w:bottom w:val="single" w:sz="4" w:space="0" w:color="000000"/>
              <w:right w:val="single" w:sz="4" w:space="0" w:color="000000"/>
            </w:tcBorders>
            <w:vAlign w:val="center"/>
          </w:tcPr>
          <w:p w14:paraId="7D7AE963" w14:textId="53A3E163" w:rsidR="00A32ED4" w:rsidRPr="00A32ED4" w:rsidRDefault="00A32ED4" w:rsidP="00BA7A80">
            <w:pPr>
              <w:jc w:val="center"/>
              <w:rPr>
                <w:sz w:val="28"/>
                <w:szCs w:val="28"/>
              </w:rPr>
            </w:pPr>
            <w:r w:rsidRPr="00A32ED4">
              <w:rPr>
                <w:sz w:val="28"/>
                <w:szCs w:val="28"/>
              </w:rPr>
              <w:t>2</w:t>
            </w:r>
            <w:r w:rsidR="00BA7A80">
              <w:rPr>
                <w:sz w:val="28"/>
                <w:szCs w:val="28"/>
              </w:rPr>
              <w:t>0</w:t>
            </w:r>
          </w:p>
        </w:tc>
        <w:tc>
          <w:tcPr>
            <w:tcW w:w="4311" w:type="dxa"/>
            <w:tcBorders>
              <w:top w:val="single" w:sz="4" w:space="0" w:color="000000"/>
              <w:left w:val="single" w:sz="4" w:space="0" w:color="000000"/>
              <w:bottom w:val="single" w:sz="4" w:space="0" w:color="000000"/>
              <w:right w:val="single" w:sz="4" w:space="0" w:color="000000"/>
            </w:tcBorders>
          </w:tcPr>
          <w:p w14:paraId="6F586908" w14:textId="77777777" w:rsidR="00A32ED4" w:rsidRPr="00A32ED4" w:rsidRDefault="00A32ED4" w:rsidP="00A32ED4">
            <w:pPr>
              <w:ind w:firstLine="103"/>
              <w:rPr>
                <w:sz w:val="28"/>
                <w:szCs w:val="28"/>
              </w:rPr>
            </w:pPr>
            <w:r w:rsidRPr="00A32ED4">
              <w:rPr>
                <w:sz w:val="28"/>
                <w:szCs w:val="28"/>
              </w:rPr>
              <w:t>Biên bản thí nghiệm xuất xưởng Routine Test</w:t>
            </w:r>
          </w:p>
        </w:tc>
        <w:tc>
          <w:tcPr>
            <w:tcW w:w="993" w:type="dxa"/>
            <w:tcBorders>
              <w:top w:val="single" w:sz="4" w:space="0" w:color="000000"/>
              <w:left w:val="single" w:sz="4" w:space="0" w:color="000000"/>
              <w:bottom w:val="single" w:sz="4" w:space="0" w:color="000000"/>
              <w:right w:val="single" w:sz="4" w:space="0" w:color="000000"/>
            </w:tcBorders>
            <w:vAlign w:val="center"/>
          </w:tcPr>
          <w:p w14:paraId="2DC251AB"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2C3C70B" w14:textId="77777777" w:rsidR="00A32ED4" w:rsidRPr="00A32ED4" w:rsidRDefault="00A32ED4" w:rsidP="00BA7A80">
            <w:pPr>
              <w:ind w:firstLine="186"/>
              <w:jc w:val="center"/>
              <w:rPr>
                <w:sz w:val="28"/>
                <w:szCs w:val="28"/>
              </w:rPr>
            </w:pPr>
            <w:r w:rsidRPr="00A32ED4">
              <w:rPr>
                <w:sz w:val="28"/>
                <w:szCs w:val="28"/>
              </w:rPr>
              <w:t>Có</w:t>
            </w:r>
          </w:p>
        </w:tc>
        <w:tc>
          <w:tcPr>
            <w:tcW w:w="1374" w:type="dxa"/>
            <w:gridSpan w:val="2"/>
            <w:tcBorders>
              <w:top w:val="single" w:sz="4" w:space="0" w:color="000000"/>
              <w:left w:val="single" w:sz="4" w:space="0" w:color="000000"/>
              <w:bottom w:val="single" w:sz="4" w:space="0" w:color="000000"/>
              <w:right w:val="single" w:sz="4" w:space="0" w:color="000000"/>
            </w:tcBorders>
          </w:tcPr>
          <w:p w14:paraId="7BB7B421" w14:textId="77777777" w:rsidR="00A32ED4" w:rsidRPr="00A32ED4" w:rsidRDefault="00A32ED4" w:rsidP="00A32ED4">
            <w:pPr>
              <w:ind w:firstLine="567"/>
              <w:rPr>
                <w:sz w:val="28"/>
                <w:szCs w:val="28"/>
              </w:rPr>
            </w:pPr>
          </w:p>
        </w:tc>
      </w:tr>
    </w:tbl>
    <w:p w14:paraId="05AE85E3" w14:textId="0C0CEC77" w:rsidR="0091770F" w:rsidRPr="0091770F" w:rsidRDefault="0091770F" w:rsidP="00023DC7">
      <w:pPr>
        <w:spacing w:before="120"/>
        <w:ind w:firstLine="567"/>
        <w:rPr>
          <w:b/>
          <w:sz w:val="28"/>
          <w:szCs w:val="28"/>
        </w:rPr>
      </w:pPr>
      <w:bookmarkStart w:id="0" w:name="_GoBack"/>
      <w:bookmarkEnd w:id="0"/>
    </w:p>
    <w:sectPr w:rsidR="0091770F" w:rsidRPr="0091770F" w:rsidSect="00DD7FD9">
      <w:headerReference w:type="default" r:id="rId8"/>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DB26F" w14:textId="77777777" w:rsidR="00893AEE" w:rsidRDefault="00893AEE">
      <w:r>
        <w:separator/>
      </w:r>
    </w:p>
  </w:endnote>
  <w:endnote w:type="continuationSeparator" w:id="0">
    <w:p w14:paraId="30763BBE" w14:textId="77777777" w:rsidR="00893AEE" w:rsidRDefault="0089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A6E36" w14:textId="77777777" w:rsidR="00893AEE" w:rsidRDefault="00893AEE">
      <w:r>
        <w:separator/>
      </w:r>
    </w:p>
  </w:footnote>
  <w:footnote w:type="continuationSeparator" w:id="0">
    <w:p w14:paraId="61716522" w14:textId="77777777" w:rsidR="00893AEE" w:rsidRDefault="00893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133CD361" w14:textId="186F0496" w:rsidR="00564482" w:rsidRDefault="00564482">
        <w:pPr>
          <w:pStyle w:val="Header"/>
          <w:jc w:val="center"/>
        </w:pPr>
        <w:r>
          <w:fldChar w:fldCharType="begin"/>
        </w:r>
        <w:r>
          <w:instrText xml:space="preserve"> PAGE   \* MERGEFORMAT </w:instrText>
        </w:r>
        <w:r>
          <w:fldChar w:fldCharType="separate"/>
        </w:r>
        <w:r w:rsidR="00023DC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2"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3"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7"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8"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0"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2"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7"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79"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0"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1"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2"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3"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4"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8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9"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abstractNumId w:val="2"/>
  </w:num>
  <w:num w:numId="2">
    <w:abstractNumId w:val="50"/>
  </w:num>
  <w:num w:numId="3">
    <w:abstractNumId w:val="81"/>
  </w:num>
  <w:num w:numId="4">
    <w:abstractNumId w:val="61"/>
  </w:num>
  <w:num w:numId="5">
    <w:abstractNumId w:val="1"/>
  </w:num>
  <w:num w:numId="6">
    <w:abstractNumId w:val="0"/>
  </w:num>
  <w:num w:numId="7">
    <w:abstractNumId w:val="3"/>
  </w:num>
  <w:num w:numId="8">
    <w:abstractNumId w:val="71"/>
  </w:num>
  <w:num w:numId="9">
    <w:abstractNumId w:val="66"/>
  </w:num>
  <w:num w:numId="10">
    <w:abstractNumId w:val="15"/>
  </w:num>
  <w:num w:numId="11">
    <w:abstractNumId w:val="84"/>
  </w:num>
  <w:num w:numId="12">
    <w:abstractNumId w:val="80"/>
  </w:num>
  <w:num w:numId="13">
    <w:abstractNumId w:val="31"/>
  </w:num>
  <w:num w:numId="14">
    <w:abstractNumId w:val="27"/>
  </w:num>
  <w:num w:numId="15">
    <w:abstractNumId w:val="78"/>
  </w:num>
  <w:num w:numId="16">
    <w:abstractNumId w:val="30"/>
  </w:num>
  <w:num w:numId="17">
    <w:abstractNumId w:val="64"/>
  </w:num>
  <w:num w:numId="18">
    <w:abstractNumId w:val="24"/>
  </w:num>
  <w:num w:numId="19">
    <w:abstractNumId w:val="38"/>
  </w:num>
  <w:num w:numId="20">
    <w:abstractNumId w:val="57"/>
  </w:num>
  <w:num w:numId="21">
    <w:abstractNumId w:val="72"/>
  </w:num>
  <w:num w:numId="22">
    <w:abstractNumId w:val="56"/>
  </w:num>
  <w:num w:numId="23">
    <w:abstractNumId w:val="85"/>
  </w:num>
  <w:num w:numId="24">
    <w:abstractNumId w:val="55"/>
  </w:num>
  <w:num w:numId="25">
    <w:abstractNumId w:val="83"/>
  </w:num>
  <w:num w:numId="26">
    <w:abstractNumId w:val="22"/>
  </w:num>
  <w:num w:numId="27">
    <w:abstractNumId w:val="69"/>
  </w:num>
  <w:num w:numId="28">
    <w:abstractNumId w:val="48"/>
  </w:num>
  <w:num w:numId="29">
    <w:abstractNumId w:val="82"/>
  </w:num>
  <w:num w:numId="30">
    <w:abstractNumId w:val="49"/>
  </w:num>
  <w:num w:numId="31">
    <w:abstractNumId w:val="10"/>
  </w:num>
  <w:num w:numId="32">
    <w:abstractNumId w:val="88"/>
  </w:num>
  <w:num w:numId="33">
    <w:abstractNumId w:val="87"/>
  </w:num>
  <w:num w:numId="34">
    <w:abstractNumId w:val="26"/>
  </w:num>
  <w:num w:numId="35">
    <w:abstractNumId w:val="58"/>
  </w:num>
  <w:num w:numId="36">
    <w:abstractNumId w:val="46"/>
  </w:num>
  <w:num w:numId="37">
    <w:abstractNumId w:val="14"/>
  </w:num>
  <w:num w:numId="38">
    <w:abstractNumId w:val="25"/>
  </w:num>
  <w:num w:numId="39">
    <w:abstractNumId w:val="86"/>
  </w:num>
  <w:num w:numId="40">
    <w:abstractNumId w:val="20"/>
  </w:num>
  <w:num w:numId="41">
    <w:abstractNumId w:val="44"/>
  </w:num>
  <w:num w:numId="42">
    <w:abstractNumId w:val="37"/>
  </w:num>
  <w:num w:numId="43">
    <w:abstractNumId w:val="16"/>
  </w:num>
  <w:num w:numId="44">
    <w:abstractNumId w:val="11"/>
  </w:num>
  <w:num w:numId="45">
    <w:abstractNumId w:val="42"/>
  </w:num>
  <w:num w:numId="46">
    <w:abstractNumId w:val="73"/>
  </w:num>
  <w:num w:numId="47">
    <w:abstractNumId w:val="36"/>
  </w:num>
  <w:num w:numId="48">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3"/>
  </w:num>
  <w:num w:numId="50">
    <w:abstractNumId w:val="52"/>
  </w:num>
  <w:num w:numId="51">
    <w:abstractNumId w:val="29"/>
  </w:num>
  <w:num w:numId="52">
    <w:abstractNumId w:val="4"/>
  </w:num>
  <w:num w:numId="53">
    <w:abstractNumId w:val="79"/>
  </w:num>
  <w:num w:numId="54">
    <w:abstractNumId w:val="9"/>
  </w:num>
  <w:num w:numId="55">
    <w:abstractNumId w:val="8"/>
  </w:num>
  <w:num w:numId="56">
    <w:abstractNumId w:val="7"/>
  </w:num>
  <w:num w:numId="57">
    <w:abstractNumId w:val="6"/>
  </w:num>
  <w:num w:numId="58">
    <w:abstractNumId w:val="5"/>
  </w:num>
  <w:num w:numId="59">
    <w:abstractNumId w:val="19"/>
  </w:num>
  <w:num w:numId="60">
    <w:abstractNumId w:val="23"/>
  </w:num>
  <w:num w:numId="61">
    <w:abstractNumId w:val="32"/>
  </w:num>
  <w:num w:numId="62">
    <w:abstractNumId w:val="54"/>
  </w:num>
  <w:num w:numId="63">
    <w:abstractNumId w:val="17"/>
  </w:num>
  <w:num w:numId="64">
    <w:abstractNumId w:val="47"/>
  </w:num>
  <w:num w:numId="65">
    <w:abstractNumId w:val="39"/>
  </w:num>
  <w:num w:numId="66">
    <w:abstractNumId w:val="62"/>
  </w:num>
  <w:num w:numId="67">
    <w:abstractNumId w:val="21"/>
  </w:num>
  <w:num w:numId="68">
    <w:abstractNumId w:val="41"/>
  </w:num>
  <w:num w:numId="69">
    <w:abstractNumId w:val="12"/>
  </w:num>
  <w:num w:numId="70">
    <w:abstractNumId w:val="45"/>
  </w:num>
  <w:num w:numId="71">
    <w:abstractNumId w:val="75"/>
  </w:num>
  <w:num w:numId="72">
    <w:abstractNumId w:val="76"/>
  </w:num>
  <w:num w:numId="73">
    <w:abstractNumId w:val="74"/>
  </w:num>
  <w:num w:numId="74">
    <w:abstractNumId w:val="67"/>
  </w:num>
  <w:num w:numId="75">
    <w:abstractNumId w:val="68"/>
  </w:num>
  <w:num w:numId="76">
    <w:abstractNumId w:val="43"/>
  </w:num>
  <w:num w:numId="77">
    <w:abstractNumId w:val="65"/>
  </w:num>
  <w:num w:numId="78">
    <w:abstractNumId w:val="28"/>
  </w:num>
  <w:num w:numId="79">
    <w:abstractNumId w:val="59"/>
  </w:num>
  <w:num w:numId="80">
    <w:abstractNumId w:val="70"/>
  </w:num>
  <w:num w:numId="81">
    <w:abstractNumId w:val="18"/>
  </w:num>
  <w:num w:numId="82">
    <w:abstractNumId w:val="77"/>
  </w:num>
  <w:num w:numId="83">
    <w:abstractNumId w:val="13"/>
  </w:num>
  <w:num w:numId="84">
    <w:abstractNumId w:val="33"/>
  </w:num>
  <w:num w:numId="85">
    <w:abstractNumId w:val="35"/>
  </w:num>
  <w:num w:numId="86">
    <w:abstractNumId w:val="89"/>
  </w:num>
  <w:num w:numId="87">
    <w:abstractNumId w:val="53"/>
  </w:num>
  <w:num w:numId="88">
    <w:abstractNumId w:val="51"/>
  </w:num>
  <w:num w:numId="89">
    <w:abstractNumId w:val="40"/>
  </w:num>
  <w:num w:numId="90">
    <w:abstractNumId w:val="6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567"/>
    <w:rsid w:val="00002A03"/>
    <w:rsid w:val="00003459"/>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3DC7"/>
    <w:rsid w:val="00023F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53A"/>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3C02"/>
    <w:rsid w:val="0007494F"/>
    <w:rsid w:val="000752F0"/>
    <w:rsid w:val="00075697"/>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4728"/>
    <w:rsid w:val="0009501E"/>
    <w:rsid w:val="00095A5B"/>
    <w:rsid w:val="000961AA"/>
    <w:rsid w:val="00096397"/>
    <w:rsid w:val="0009699D"/>
    <w:rsid w:val="00096CA1"/>
    <w:rsid w:val="00096CBE"/>
    <w:rsid w:val="00096F74"/>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B67F5"/>
    <w:rsid w:val="000C018C"/>
    <w:rsid w:val="000C0690"/>
    <w:rsid w:val="000C129A"/>
    <w:rsid w:val="000C13E2"/>
    <w:rsid w:val="000C1744"/>
    <w:rsid w:val="000C175E"/>
    <w:rsid w:val="000C17E8"/>
    <w:rsid w:val="000C1E18"/>
    <w:rsid w:val="000C309D"/>
    <w:rsid w:val="000C4752"/>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55C"/>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508"/>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B1D"/>
    <w:rsid w:val="00101D84"/>
    <w:rsid w:val="00102199"/>
    <w:rsid w:val="00102D7E"/>
    <w:rsid w:val="001047DF"/>
    <w:rsid w:val="001049B9"/>
    <w:rsid w:val="0010584A"/>
    <w:rsid w:val="001071F6"/>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67F"/>
    <w:rsid w:val="00124F6D"/>
    <w:rsid w:val="00125A46"/>
    <w:rsid w:val="001265B2"/>
    <w:rsid w:val="0012663A"/>
    <w:rsid w:val="0012702C"/>
    <w:rsid w:val="00131645"/>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3963"/>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8DF"/>
    <w:rsid w:val="001A0DE9"/>
    <w:rsid w:val="001A276E"/>
    <w:rsid w:val="001A4166"/>
    <w:rsid w:val="001A4D7E"/>
    <w:rsid w:val="001A4FCA"/>
    <w:rsid w:val="001A514E"/>
    <w:rsid w:val="001A55C2"/>
    <w:rsid w:val="001A56AD"/>
    <w:rsid w:val="001B1062"/>
    <w:rsid w:val="001B13CE"/>
    <w:rsid w:val="001B1B73"/>
    <w:rsid w:val="001B2C6A"/>
    <w:rsid w:val="001B37AB"/>
    <w:rsid w:val="001B37AC"/>
    <w:rsid w:val="001B43B9"/>
    <w:rsid w:val="001B491B"/>
    <w:rsid w:val="001B5D0A"/>
    <w:rsid w:val="001B6172"/>
    <w:rsid w:val="001B62E8"/>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E7E2B"/>
    <w:rsid w:val="001F00C4"/>
    <w:rsid w:val="001F02D0"/>
    <w:rsid w:val="001F21DA"/>
    <w:rsid w:val="001F2740"/>
    <w:rsid w:val="001F30FA"/>
    <w:rsid w:val="001F3247"/>
    <w:rsid w:val="001F3ACB"/>
    <w:rsid w:val="001F3F39"/>
    <w:rsid w:val="001F3FA4"/>
    <w:rsid w:val="001F5329"/>
    <w:rsid w:val="001F55BE"/>
    <w:rsid w:val="001F5882"/>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025"/>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18B"/>
    <w:rsid w:val="00265402"/>
    <w:rsid w:val="00270934"/>
    <w:rsid w:val="002719DC"/>
    <w:rsid w:val="00271B58"/>
    <w:rsid w:val="00272268"/>
    <w:rsid w:val="002725CD"/>
    <w:rsid w:val="002735B3"/>
    <w:rsid w:val="00273678"/>
    <w:rsid w:val="002741D9"/>
    <w:rsid w:val="00274FF5"/>
    <w:rsid w:val="002757AB"/>
    <w:rsid w:val="00276850"/>
    <w:rsid w:val="00276D73"/>
    <w:rsid w:val="00277547"/>
    <w:rsid w:val="00277DA4"/>
    <w:rsid w:val="0028016E"/>
    <w:rsid w:val="00280352"/>
    <w:rsid w:val="00280B70"/>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98E"/>
    <w:rsid w:val="002A5A4C"/>
    <w:rsid w:val="002A68DA"/>
    <w:rsid w:val="002A6A9D"/>
    <w:rsid w:val="002B0B0C"/>
    <w:rsid w:val="002B2011"/>
    <w:rsid w:val="002B24CD"/>
    <w:rsid w:val="002B36A5"/>
    <w:rsid w:val="002B3D9F"/>
    <w:rsid w:val="002B5991"/>
    <w:rsid w:val="002B5C26"/>
    <w:rsid w:val="002B5CDB"/>
    <w:rsid w:val="002B6131"/>
    <w:rsid w:val="002B774D"/>
    <w:rsid w:val="002B797D"/>
    <w:rsid w:val="002B7F12"/>
    <w:rsid w:val="002C0350"/>
    <w:rsid w:val="002C118C"/>
    <w:rsid w:val="002C1C3C"/>
    <w:rsid w:val="002C336E"/>
    <w:rsid w:val="002C33D0"/>
    <w:rsid w:val="002C38C8"/>
    <w:rsid w:val="002C3E6B"/>
    <w:rsid w:val="002C4098"/>
    <w:rsid w:val="002C4765"/>
    <w:rsid w:val="002C4F86"/>
    <w:rsid w:val="002C5EE3"/>
    <w:rsid w:val="002C684B"/>
    <w:rsid w:val="002D3C93"/>
    <w:rsid w:val="002D3EC7"/>
    <w:rsid w:val="002D47D5"/>
    <w:rsid w:val="002D6860"/>
    <w:rsid w:val="002D7024"/>
    <w:rsid w:val="002D7304"/>
    <w:rsid w:val="002D7F15"/>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02BE"/>
    <w:rsid w:val="003010A7"/>
    <w:rsid w:val="0030209E"/>
    <w:rsid w:val="00303D75"/>
    <w:rsid w:val="0030489E"/>
    <w:rsid w:val="00304A76"/>
    <w:rsid w:val="00305705"/>
    <w:rsid w:val="003058C6"/>
    <w:rsid w:val="003059CD"/>
    <w:rsid w:val="00305A93"/>
    <w:rsid w:val="00305CB9"/>
    <w:rsid w:val="00305CD5"/>
    <w:rsid w:val="003060AD"/>
    <w:rsid w:val="00306309"/>
    <w:rsid w:val="00307527"/>
    <w:rsid w:val="00307D32"/>
    <w:rsid w:val="0031098B"/>
    <w:rsid w:val="00311BF4"/>
    <w:rsid w:val="00311E32"/>
    <w:rsid w:val="00311E9A"/>
    <w:rsid w:val="003127E3"/>
    <w:rsid w:val="00312B7B"/>
    <w:rsid w:val="00312C97"/>
    <w:rsid w:val="00313F5F"/>
    <w:rsid w:val="00314039"/>
    <w:rsid w:val="003147BE"/>
    <w:rsid w:val="00315AE2"/>
    <w:rsid w:val="00315B56"/>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1FC"/>
    <w:rsid w:val="00331823"/>
    <w:rsid w:val="00331F83"/>
    <w:rsid w:val="003323E5"/>
    <w:rsid w:val="003326AE"/>
    <w:rsid w:val="003333B5"/>
    <w:rsid w:val="003337B0"/>
    <w:rsid w:val="003349C5"/>
    <w:rsid w:val="00334E53"/>
    <w:rsid w:val="003366F5"/>
    <w:rsid w:val="00336734"/>
    <w:rsid w:val="0033756A"/>
    <w:rsid w:val="003401FA"/>
    <w:rsid w:val="00340561"/>
    <w:rsid w:val="003423BF"/>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26A0"/>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A6F"/>
    <w:rsid w:val="003671D4"/>
    <w:rsid w:val="00367326"/>
    <w:rsid w:val="003679B8"/>
    <w:rsid w:val="00367C94"/>
    <w:rsid w:val="00367EFE"/>
    <w:rsid w:val="003710C2"/>
    <w:rsid w:val="0037271B"/>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368"/>
    <w:rsid w:val="003A0424"/>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1224"/>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0C48"/>
    <w:rsid w:val="00401F55"/>
    <w:rsid w:val="004045B9"/>
    <w:rsid w:val="00404B11"/>
    <w:rsid w:val="00404D08"/>
    <w:rsid w:val="00404F87"/>
    <w:rsid w:val="004050C0"/>
    <w:rsid w:val="0040516E"/>
    <w:rsid w:val="00405A74"/>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16306"/>
    <w:rsid w:val="00420429"/>
    <w:rsid w:val="00420849"/>
    <w:rsid w:val="0042118E"/>
    <w:rsid w:val="0042142F"/>
    <w:rsid w:val="004217DF"/>
    <w:rsid w:val="00421E73"/>
    <w:rsid w:val="00421F48"/>
    <w:rsid w:val="00422379"/>
    <w:rsid w:val="00422A4F"/>
    <w:rsid w:val="00422C9D"/>
    <w:rsid w:val="00422E5F"/>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F72"/>
    <w:rsid w:val="00433C25"/>
    <w:rsid w:val="00433DCF"/>
    <w:rsid w:val="00435573"/>
    <w:rsid w:val="004372CD"/>
    <w:rsid w:val="00437FAE"/>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2DC2"/>
    <w:rsid w:val="0048368F"/>
    <w:rsid w:val="00483D72"/>
    <w:rsid w:val="00484B89"/>
    <w:rsid w:val="0048536E"/>
    <w:rsid w:val="004855C2"/>
    <w:rsid w:val="00485AB3"/>
    <w:rsid w:val="00486E8A"/>
    <w:rsid w:val="00487008"/>
    <w:rsid w:val="0049069C"/>
    <w:rsid w:val="0049185D"/>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D5"/>
    <w:rsid w:val="004B4327"/>
    <w:rsid w:val="004B4F5F"/>
    <w:rsid w:val="004B50B6"/>
    <w:rsid w:val="004B571E"/>
    <w:rsid w:val="004B573D"/>
    <w:rsid w:val="004B5BFE"/>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1F74"/>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C5D"/>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16282"/>
    <w:rsid w:val="00520E11"/>
    <w:rsid w:val="00521121"/>
    <w:rsid w:val="0052131D"/>
    <w:rsid w:val="005222EE"/>
    <w:rsid w:val="00523B2A"/>
    <w:rsid w:val="00523B46"/>
    <w:rsid w:val="00524846"/>
    <w:rsid w:val="00525108"/>
    <w:rsid w:val="005262D4"/>
    <w:rsid w:val="005263BC"/>
    <w:rsid w:val="005263E4"/>
    <w:rsid w:val="005273DB"/>
    <w:rsid w:val="00527690"/>
    <w:rsid w:val="005314B2"/>
    <w:rsid w:val="0053158B"/>
    <w:rsid w:val="005326E3"/>
    <w:rsid w:val="00532C19"/>
    <w:rsid w:val="00533988"/>
    <w:rsid w:val="00535B53"/>
    <w:rsid w:val="00535B99"/>
    <w:rsid w:val="0053640A"/>
    <w:rsid w:val="00536820"/>
    <w:rsid w:val="005369AD"/>
    <w:rsid w:val="00541C52"/>
    <w:rsid w:val="00542B4F"/>
    <w:rsid w:val="00542DEC"/>
    <w:rsid w:val="00543A43"/>
    <w:rsid w:val="0054428A"/>
    <w:rsid w:val="00547D90"/>
    <w:rsid w:val="0055048B"/>
    <w:rsid w:val="00550F76"/>
    <w:rsid w:val="00551AD7"/>
    <w:rsid w:val="00551CD7"/>
    <w:rsid w:val="005526BC"/>
    <w:rsid w:val="00552B7D"/>
    <w:rsid w:val="0055392F"/>
    <w:rsid w:val="00554C46"/>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96C"/>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9041E"/>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C5428"/>
    <w:rsid w:val="005D06FA"/>
    <w:rsid w:val="005D166C"/>
    <w:rsid w:val="005D18B9"/>
    <w:rsid w:val="005D1DB2"/>
    <w:rsid w:val="005D222B"/>
    <w:rsid w:val="005D35AF"/>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C93"/>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3079"/>
    <w:rsid w:val="0062378C"/>
    <w:rsid w:val="00624C73"/>
    <w:rsid w:val="0062534B"/>
    <w:rsid w:val="0062557A"/>
    <w:rsid w:val="00625803"/>
    <w:rsid w:val="00626840"/>
    <w:rsid w:val="00626AF3"/>
    <w:rsid w:val="006274D0"/>
    <w:rsid w:val="006305CF"/>
    <w:rsid w:val="00630B22"/>
    <w:rsid w:val="00631A45"/>
    <w:rsid w:val="00632159"/>
    <w:rsid w:val="0063275B"/>
    <w:rsid w:val="00632BF0"/>
    <w:rsid w:val="00633171"/>
    <w:rsid w:val="00634E61"/>
    <w:rsid w:val="00635214"/>
    <w:rsid w:val="0063576C"/>
    <w:rsid w:val="00635901"/>
    <w:rsid w:val="00636069"/>
    <w:rsid w:val="006366D4"/>
    <w:rsid w:val="00637A8D"/>
    <w:rsid w:val="0064015D"/>
    <w:rsid w:val="0064060C"/>
    <w:rsid w:val="0064103C"/>
    <w:rsid w:val="006413EE"/>
    <w:rsid w:val="00641969"/>
    <w:rsid w:val="006432DA"/>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39"/>
    <w:rsid w:val="00653562"/>
    <w:rsid w:val="00653953"/>
    <w:rsid w:val="006569A3"/>
    <w:rsid w:val="00657198"/>
    <w:rsid w:val="00657635"/>
    <w:rsid w:val="00657A48"/>
    <w:rsid w:val="006606A7"/>
    <w:rsid w:val="00660871"/>
    <w:rsid w:val="00660C7D"/>
    <w:rsid w:val="00661C72"/>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677E"/>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4FED"/>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68E2"/>
    <w:rsid w:val="006A6BB8"/>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533"/>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0C6"/>
    <w:rsid w:val="006E22C3"/>
    <w:rsid w:val="006E3694"/>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45D3"/>
    <w:rsid w:val="00705A40"/>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4A4"/>
    <w:rsid w:val="00721959"/>
    <w:rsid w:val="00721D96"/>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247"/>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995"/>
    <w:rsid w:val="00783BA1"/>
    <w:rsid w:val="00784085"/>
    <w:rsid w:val="007845BB"/>
    <w:rsid w:val="00784632"/>
    <w:rsid w:val="00784767"/>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3870"/>
    <w:rsid w:val="007A4359"/>
    <w:rsid w:val="007A5956"/>
    <w:rsid w:val="007A62E9"/>
    <w:rsid w:val="007A65FB"/>
    <w:rsid w:val="007A764A"/>
    <w:rsid w:val="007A7D18"/>
    <w:rsid w:val="007B0F38"/>
    <w:rsid w:val="007B154E"/>
    <w:rsid w:val="007B2603"/>
    <w:rsid w:val="007B29D2"/>
    <w:rsid w:val="007B2D72"/>
    <w:rsid w:val="007B2E70"/>
    <w:rsid w:val="007B3289"/>
    <w:rsid w:val="007B36C5"/>
    <w:rsid w:val="007B36FC"/>
    <w:rsid w:val="007B3E10"/>
    <w:rsid w:val="007B4832"/>
    <w:rsid w:val="007B49B9"/>
    <w:rsid w:val="007B4BC1"/>
    <w:rsid w:val="007B5255"/>
    <w:rsid w:val="007B5D5A"/>
    <w:rsid w:val="007B640C"/>
    <w:rsid w:val="007B68D3"/>
    <w:rsid w:val="007B6C6C"/>
    <w:rsid w:val="007B6E88"/>
    <w:rsid w:val="007B7E43"/>
    <w:rsid w:val="007C0347"/>
    <w:rsid w:val="007C0365"/>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33B"/>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D6E4D"/>
    <w:rsid w:val="007E018C"/>
    <w:rsid w:val="007E0B6A"/>
    <w:rsid w:val="007E12A6"/>
    <w:rsid w:val="007E1BCA"/>
    <w:rsid w:val="007E1DAC"/>
    <w:rsid w:val="007E1EB9"/>
    <w:rsid w:val="007E23AF"/>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B8B"/>
    <w:rsid w:val="00801E9B"/>
    <w:rsid w:val="008023D5"/>
    <w:rsid w:val="00802B67"/>
    <w:rsid w:val="00802BC5"/>
    <w:rsid w:val="00802C2B"/>
    <w:rsid w:val="00802E41"/>
    <w:rsid w:val="00803766"/>
    <w:rsid w:val="00803A56"/>
    <w:rsid w:val="00803CE4"/>
    <w:rsid w:val="00803DD9"/>
    <w:rsid w:val="008044F1"/>
    <w:rsid w:val="00805780"/>
    <w:rsid w:val="00805E36"/>
    <w:rsid w:val="008063B1"/>
    <w:rsid w:val="008066D0"/>
    <w:rsid w:val="008067E5"/>
    <w:rsid w:val="00807113"/>
    <w:rsid w:val="00807489"/>
    <w:rsid w:val="00807866"/>
    <w:rsid w:val="00807F43"/>
    <w:rsid w:val="00811C40"/>
    <w:rsid w:val="00812358"/>
    <w:rsid w:val="00812A3A"/>
    <w:rsid w:val="00813322"/>
    <w:rsid w:val="00813664"/>
    <w:rsid w:val="00813CE6"/>
    <w:rsid w:val="00813FF9"/>
    <w:rsid w:val="008140CF"/>
    <w:rsid w:val="00814277"/>
    <w:rsid w:val="008143A4"/>
    <w:rsid w:val="0081476E"/>
    <w:rsid w:val="00814BE0"/>
    <w:rsid w:val="00815C6B"/>
    <w:rsid w:val="008169F6"/>
    <w:rsid w:val="00817A98"/>
    <w:rsid w:val="00820E53"/>
    <w:rsid w:val="00820F70"/>
    <w:rsid w:val="00822619"/>
    <w:rsid w:val="00822A84"/>
    <w:rsid w:val="00823EF5"/>
    <w:rsid w:val="008246AB"/>
    <w:rsid w:val="00825736"/>
    <w:rsid w:val="00825DD4"/>
    <w:rsid w:val="00826DCD"/>
    <w:rsid w:val="00827B7C"/>
    <w:rsid w:val="008304DD"/>
    <w:rsid w:val="008307FD"/>
    <w:rsid w:val="008312D0"/>
    <w:rsid w:val="0083172C"/>
    <w:rsid w:val="00831F78"/>
    <w:rsid w:val="00832B08"/>
    <w:rsid w:val="00832FD0"/>
    <w:rsid w:val="0083328C"/>
    <w:rsid w:val="008334E9"/>
    <w:rsid w:val="008336FF"/>
    <w:rsid w:val="008356CB"/>
    <w:rsid w:val="00835776"/>
    <w:rsid w:val="0083589E"/>
    <w:rsid w:val="00835AA0"/>
    <w:rsid w:val="0083606B"/>
    <w:rsid w:val="00836526"/>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47C"/>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42F4"/>
    <w:rsid w:val="0087579F"/>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AEE"/>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25F1"/>
    <w:rsid w:val="008C28DE"/>
    <w:rsid w:val="008C32F7"/>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6D"/>
    <w:rsid w:val="008E12CD"/>
    <w:rsid w:val="008E2D89"/>
    <w:rsid w:val="008E615C"/>
    <w:rsid w:val="008E692C"/>
    <w:rsid w:val="008E6E4E"/>
    <w:rsid w:val="008E6F76"/>
    <w:rsid w:val="008E79C0"/>
    <w:rsid w:val="008E7D2D"/>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409"/>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F3"/>
    <w:rsid w:val="0091770F"/>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5BD"/>
    <w:rsid w:val="00927868"/>
    <w:rsid w:val="009278B8"/>
    <w:rsid w:val="00930395"/>
    <w:rsid w:val="00930B58"/>
    <w:rsid w:val="00930E32"/>
    <w:rsid w:val="00931A7B"/>
    <w:rsid w:val="009321DE"/>
    <w:rsid w:val="00932220"/>
    <w:rsid w:val="00932662"/>
    <w:rsid w:val="0093284A"/>
    <w:rsid w:val="00932A9A"/>
    <w:rsid w:val="00934A0F"/>
    <w:rsid w:val="0093587B"/>
    <w:rsid w:val="00935F08"/>
    <w:rsid w:val="009373AD"/>
    <w:rsid w:val="0094015C"/>
    <w:rsid w:val="00940C2E"/>
    <w:rsid w:val="0094118D"/>
    <w:rsid w:val="009416FF"/>
    <w:rsid w:val="00941793"/>
    <w:rsid w:val="009417F4"/>
    <w:rsid w:val="00942A78"/>
    <w:rsid w:val="0094359D"/>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1E9"/>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4CDF"/>
    <w:rsid w:val="00975872"/>
    <w:rsid w:val="00975F0A"/>
    <w:rsid w:val="0097634C"/>
    <w:rsid w:val="009771D6"/>
    <w:rsid w:val="00977D82"/>
    <w:rsid w:val="00981FC3"/>
    <w:rsid w:val="00982BBE"/>
    <w:rsid w:val="00982E00"/>
    <w:rsid w:val="009833B5"/>
    <w:rsid w:val="009836FC"/>
    <w:rsid w:val="009842E2"/>
    <w:rsid w:val="0098473B"/>
    <w:rsid w:val="009849B8"/>
    <w:rsid w:val="00985EED"/>
    <w:rsid w:val="009860E8"/>
    <w:rsid w:val="00987323"/>
    <w:rsid w:val="00987824"/>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42B1"/>
    <w:rsid w:val="009A432F"/>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31FA"/>
    <w:rsid w:val="00A0426A"/>
    <w:rsid w:val="00A048D5"/>
    <w:rsid w:val="00A04951"/>
    <w:rsid w:val="00A053AA"/>
    <w:rsid w:val="00A05662"/>
    <w:rsid w:val="00A05BF0"/>
    <w:rsid w:val="00A06D08"/>
    <w:rsid w:val="00A07F3B"/>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5B9"/>
    <w:rsid w:val="00A26AF3"/>
    <w:rsid w:val="00A27563"/>
    <w:rsid w:val="00A275B6"/>
    <w:rsid w:val="00A2771F"/>
    <w:rsid w:val="00A27BC3"/>
    <w:rsid w:val="00A316E3"/>
    <w:rsid w:val="00A32ED4"/>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9FC"/>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3CD1"/>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A7B2A"/>
    <w:rsid w:val="00AB1CFF"/>
    <w:rsid w:val="00AB2765"/>
    <w:rsid w:val="00AB2E3A"/>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402"/>
    <w:rsid w:val="00AC7CD4"/>
    <w:rsid w:val="00AD0179"/>
    <w:rsid w:val="00AD0E1C"/>
    <w:rsid w:val="00AD333F"/>
    <w:rsid w:val="00AD3354"/>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C3F"/>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8AF"/>
    <w:rsid w:val="00B11DA0"/>
    <w:rsid w:val="00B13D06"/>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37D3E"/>
    <w:rsid w:val="00B40DE5"/>
    <w:rsid w:val="00B41284"/>
    <w:rsid w:val="00B423ED"/>
    <w:rsid w:val="00B43208"/>
    <w:rsid w:val="00B438ED"/>
    <w:rsid w:val="00B44013"/>
    <w:rsid w:val="00B443AB"/>
    <w:rsid w:val="00B46488"/>
    <w:rsid w:val="00B47134"/>
    <w:rsid w:val="00B51062"/>
    <w:rsid w:val="00B51CEA"/>
    <w:rsid w:val="00B5227A"/>
    <w:rsid w:val="00B527DC"/>
    <w:rsid w:val="00B528BA"/>
    <w:rsid w:val="00B52A2A"/>
    <w:rsid w:val="00B52A5D"/>
    <w:rsid w:val="00B53ABE"/>
    <w:rsid w:val="00B53B72"/>
    <w:rsid w:val="00B53EB2"/>
    <w:rsid w:val="00B54030"/>
    <w:rsid w:val="00B545F3"/>
    <w:rsid w:val="00B54AB1"/>
    <w:rsid w:val="00B54B59"/>
    <w:rsid w:val="00B55881"/>
    <w:rsid w:val="00B56197"/>
    <w:rsid w:val="00B56913"/>
    <w:rsid w:val="00B56E84"/>
    <w:rsid w:val="00B61C2D"/>
    <w:rsid w:val="00B61C61"/>
    <w:rsid w:val="00B625CB"/>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14BD"/>
    <w:rsid w:val="00B9208D"/>
    <w:rsid w:val="00B92631"/>
    <w:rsid w:val="00B935C4"/>
    <w:rsid w:val="00B943E9"/>
    <w:rsid w:val="00B9483E"/>
    <w:rsid w:val="00B94B0E"/>
    <w:rsid w:val="00B95137"/>
    <w:rsid w:val="00B961F3"/>
    <w:rsid w:val="00B96CA3"/>
    <w:rsid w:val="00B96DF5"/>
    <w:rsid w:val="00B97B5B"/>
    <w:rsid w:val="00B97C13"/>
    <w:rsid w:val="00B97E97"/>
    <w:rsid w:val="00BA0303"/>
    <w:rsid w:val="00BA0A8D"/>
    <w:rsid w:val="00BA0C0B"/>
    <w:rsid w:val="00BA13E6"/>
    <w:rsid w:val="00BA1872"/>
    <w:rsid w:val="00BA21A8"/>
    <w:rsid w:val="00BA2367"/>
    <w:rsid w:val="00BA283C"/>
    <w:rsid w:val="00BA3CDA"/>
    <w:rsid w:val="00BA53F0"/>
    <w:rsid w:val="00BA5F7B"/>
    <w:rsid w:val="00BA5FAD"/>
    <w:rsid w:val="00BA6A7F"/>
    <w:rsid w:val="00BA7A80"/>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A0"/>
    <w:rsid w:val="00BB5BEC"/>
    <w:rsid w:val="00BB5DA1"/>
    <w:rsid w:val="00BB6999"/>
    <w:rsid w:val="00BB7724"/>
    <w:rsid w:val="00BC0352"/>
    <w:rsid w:val="00BC05B7"/>
    <w:rsid w:val="00BC05BD"/>
    <w:rsid w:val="00BC0929"/>
    <w:rsid w:val="00BC1E63"/>
    <w:rsid w:val="00BC2EF6"/>
    <w:rsid w:val="00BC3738"/>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E7B62"/>
    <w:rsid w:val="00BF0394"/>
    <w:rsid w:val="00BF05D0"/>
    <w:rsid w:val="00BF0905"/>
    <w:rsid w:val="00BF0B15"/>
    <w:rsid w:val="00BF1184"/>
    <w:rsid w:val="00BF15CD"/>
    <w:rsid w:val="00BF1621"/>
    <w:rsid w:val="00BF1921"/>
    <w:rsid w:val="00BF2036"/>
    <w:rsid w:val="00BF267C"/>
    <w:rsid w:val="00BF26F6"/>
    <w:rsid w:val="00BF290A"/>
    <w:rsid w:val="00BF29E6"/>
    <w:rsid w:val="00BF2E8B"/>
    <w:rsid w:val="00BF348E"/>
    <w:rsid w:val="00BF35CA"/>
    <w:rsid w:val="00BF42B1"/>
    <w:rsid w:val="00BF473E"/>
    <w:rsid w:val="00BF57AD"/>
    <w:rsid w:val="00BF5CAB"/>
    <w:rsid w:val="00BF76BE"/>
    <w:rsid w:val="00C00088"/>
    <w:rsid w:val="00C01DB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905"/>
    <w:rsid w:val="00C14EB5"/>
    <w:rsid w:val="00C15C5B"/>
    <w:rsid w:val="00C16EEC"/>
    <w:rsid w:val="00C175E0"/>
    <w:rsid w:val="00C176DF"/>
    <w:rsid w:val="00C17F28"/>
    <w:rsid w:val="00C20FA7"/>
    <w:rsid w:val="00C21160"/>
    <w:rsid w:val="00C217F4"/>
    <w:rsid w:val="00C224A0"/>
    <w:rsid w:val="00C22C41"/>
    <w:rsid w:val="00C23058"/>
    <w:rsid w:val="00C2389B"/>
    <w:rsid w:val="00C24198"/>
    <w:rsid w:val="00C26259"/>
    <w:rsid w:val="00C26D45"/>
    <w:rsid w:val="00C278A2"/>
    <w:rsid w:val="00C27B45"/>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4CE4"/>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77"/>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2525"/>
    <w:rsid w:val="00CA3605"/>
    <w:rsid w:val="00CA3652"/>
    <w:rsid w:val="00CA3ED0"/>
    <w:rsid w:val="00CA4B41"/>
    <w:rsid w:val="00CA5131"/>
    <w:rsid w:val="00CA5900"/>
    <w:rsid w:val="00CA6100"/>
    <w:rsid w:val="00CA78A0"/>
    <w:rsid w:val="00CA7B11"/>
    <w:rsid w:val="00CA7F0E"/>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229D"/>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E33"/>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5E1C"/>
    <w:rsid w:val="00D06925"/>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077"/>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7841"/>
    <w:rsid w:val="00D47E8C"/>
    <w:rsid w:val="00D5007A"/>
    <w:rsid w:val="00D505D5"/>
    <w:rsid w:val="00D507FC"/>
    <w:rsid w:val="00D50AA1"/>
    <w:rsid w:val="00D50DB2"/>
    <w:rsid w:val="00D5178D"/>
    <w:rsid w:val="00D51C08"/>
    <w:rsid w:val="00D51DDE"/>
    <w:rsid w:val="00D52225"/>
    <w:rsid w:val="00D53C52"/>
    <w:rsid w:val="00D54182"/>
    <w:rsid w:val="00D54915"/>
    <w:rsid w:val="00D54A16"/>
    <w:rsid w:val="00D54C12"/>
    <w:rsid w:val="00D55588"/>
    <w:rsid w:val="00D55979"/>
    <w:rsid w:val="00D55D00"/>
    <w:rsid w:val="00D55DF1"/>
    <w:rsid w:val="00D55EAC"/>
    <w:rsid w:val="00D566D0"/>
    <w:rsid w:val="00D607B5"/>
    <w:rsid w:val="00D60A03"/>
    <w:rsid w:val="00D60B85"/>
    <w:rsid w:val="00D6110E"/>
    <w:rsid w:val="00D61982"/>
    <w:rsid w:val="00D61AD9"/>
    <w:rsid w:val="00D61C93"/>
    <w:rsid w:val="00D62394"/>
    <w:rsid w:val="00D62E5A"/>
    <w:rsid w:val="00D63B89"/>
    <w:rsid w:val="00D63C43"/>
    <w:rsid w:val="00D63EF1"/>
    <w:rsid w:val="00D640AC"/>
    <w:rsid w:val="00D6429D"/>
    <w:rsid w:val="00D64543"/>
    <w:rsid w:val="00D646C0"/>
    <w:rsid w:val="00D649AD"/>
    <w:rsid w:val="00D64CF3"/>
    <w:rsid w:val="00D66E42"/>
    <w:rsid w:val="00D67C7F"/>
    <w:rsid w:val="00D705EF"/>
    <w:rsid w:val="00D705F3"/>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8C5"/>
    <w:rsid w:val="00DB6EEF"/>
    <w:rsid w:val="00DB7DBE"/>
    <w:rsid w:val="00DC0468"/>
    <w:rsid w:val="00DC0B12"/>
    <w:rsid w:val="00DC0D7F"/>
    <w:rsid w:val="00DC17D1"/>
    <w:rsid w:val="00DC1B9D"/>
    <w:rsid w:val="00DC31E9"/>
    <w:rsid w:val="00DC34B0"/>
    <w:rsid w:val="00DC3CA0"/>
    <w:rsid w:val="00DC4A04"/>
    <w:rsid w:val="00DD006C"/>
    <w:rsid w:val="00DD01D3"/>
    <w:rsid w:val="00DD07BB"/>
    <w:rsid w:val="00DD0E4D"/>
    <w:rsid w:val="00DD123D"/>
    <w:rsid w:val="00DD267C"/>
    <w:rsid w:val="00DD31F0"/>
    <w:rsid w:val="00DD3900"/>
    <w:rsid w:val="00DD5340"/>
    <w:rsid w:val="00DD5BC6"/>
    <w:rsid w:val="00DD6035"/>
    <w:rsid w:val="00DD7FD9"/>
    <w:rsid w:val="00DE05D1"/>
    <w:rsid w:val="00DE1871"/>
    <w:rsid w:val="00DE1C21"/>
    <w:rsid w:val="00DE1E10"/>
    <w:rsid w:val="00DE2FE0"/>
    <w:rsid w:val="00DE3852"/>
    <w:rsid w:val="00DE7AF6"/>
    <w:rsid w:val="00DF0162"/>
    <w:rsid w:val="00DF1FB7"/>
    <w:rsid w:val="00DF2510"/>
    <w:rsid w:val="00DF65FE"/>
    <w:rsid w:val="00DF6F95"/>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1C2"/>
    <w:rsid w:val="00E16A2C"/>
    <w:rsid w:val="00E16C9D"/>
    <w:rsid w:val="00E208D2"/>
    <w:rsid w:val="00E20DF4"/>
    <w:rsid w:val="00E2141C"/>
    <w:rsid w:val="00E216E0"/>
    <w:rsid w:val="00E239CA"/>
    <w:rsid w:val="00E24B05"/>
    <w:rsid w:val="00E24C0C"/>
    <w:rsid w:val="00E25215"/>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341"/>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512"/>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6EF"/>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4F4A"/>
    <w:rsid w:val="00EE5D88"/>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C4"/>
    <w:rsid w:val="00F13313"/>
    <w:rsid w:val="00F147AB"/>
    <w:rsid w:val="00F14B10"/>
    <w:rsid w:val="00F160DF"/>
    <w:rsid w:val="00F16DC3"/>
    <w:rsid w:val="00F1710F"/>
    <w:rsid w:val="00F1711C"/>
    <w:rsid w:val="00F17A32"/>
    <w:rsid w:val="00F17FD7"/>
    <w:rsid w:val="00F20602"/>
    <w:rsid w:val="00F21895"/>
    <w:rsid w:val="00F21EC6"/>
    <w:rsid w:val="00F224B9"/>
    <w:rsid w:val="00F23098"/>
    <w:rsid w:val="00F231D6"/>
    <w:rsid w:val="00F23F7C"/>
    <w:rsid w:val="00F246CD"/>
    <w:rsid w:val="00F248F6"/>
    <w:rsid w:val="00F24905"/>
    <w:rsid w:val="00F255B4"/>
    <w:rsid w:val="00F256A4"/>
    <w:rsid w:val="00F25AA3"/>
    <w:rsid w:val="00F25BC4"/>
    <w:rsid w:val="00F25E0F"/>
    <w:rsid w:val="00F262AA"/>
    <w:rsid w:val="00F2645B"/>
    <w:rsid w:val="00F271DE"/>
    <w:rsid w:val="00F27289"/>
    <w:rsid w:val="00F27472"/>
    <w:rsid w:val="00F2783A"/>
    <w:rsid w:val="00F27AD9"/>
    <w:rsid w:val="00F30527"/>
    <w:rsid w:val="00F309CF"/>
    <w:rsid w:val="00F30A06"/>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1C94"/>
    <w:rsid w:val="00F4266F"/>
    <w:rsid w:val="00F4299B"/>
    <w:rsid w:val="00F42DBB"/>
    <w:rsid w:val="00F43164"/>
    <w:rsid w:val="00F435AB"/>
    <w:rsid w:val="00F4369E"/>
    <w:rsid w:val="00F440DD"/>
    <w:rsid w:val="00F44212"/>
    <w:rsid w:val="00F445C1"/>
    <w:rsid w:val="00F45115"/>
    <w:rsid w:val="00F455BB"/>
    <w:rsid w:val="00F46300"/>
    <w:rsid w:val="00F46E82"/>
    <w:rsid w:val="00F4751C"/>
    <w:rsid w:val="00F4754E"/>
    <w:rsid w:val="00F47D55"/>
    <w:rsid w:val="00F50E87"/>
    <w:rsid w:val="00F514DF"/>
    <w:rsid w:val="00F524E0"/>
    <w:rsid w:val="00F53482"/>
    <w:rsid w:val="00F54557"/>
    <w:rsid w:val="00F54CE1"/>
    <w:rsid w:val="00F54FB4"/>
    <w:rsid w:val="00F56708"/>
    <w:rsid w:val="00F56FD6"/>
    <w:rsid w:val="00F57E79"/>
    <w:rsid w:val="00F57EDB"/>
    <w:rsid w:val="00F60F37"/>
    <w:rsid w:val="00F613A2"/>
    <w:rsid w:val="00F61E19"/>
    <w:rsid w:val="00F61F6A"/>
    <w:rsid w:val="00F621C4"/>
    <w:rsid w:val="00F62B09"/>
    <w:rsid w:val="00F641AF"/>
    <w:rsid w:val="00F65302"/>
    <w:rsid w:val="00F66215"/>
    <w:rsid w:val="00F66549"/>
    <w:rsid w:val="00F66A34"/>
    <w:rsid w:val="00F66DF0"/>
    <w:rsid w:val="00F670A9"/>
    <w:rsid w:val="00F675A7"/>
    <w:rsid w:val="00F67A05"/>
    <w:rsid w:val="00F70364"/>
    <w:rsid w:val="00F707B3"/>
    <w:rsid w:val="00F713B7"/>
    <w:rsid w:val="00F7148E"/>
    <w:rsid w:val="00F723E0"/>
    <w:rsid w:val="00F7300C"/>
    <w:rsid w:val="00F741C9"/>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41"/>
    <w:rsid w:val="00F903BB"/>
    <w:rsid w:val="00F90C86"/>
    <w:rsid w:val="00F90F90"/>
    <w:rsid w:val="00F91477"/>
    <w:rsid w:val="00F9169B"/>
    <w:rsid w:val="00F92782"/>
    <w:rsid w:val="00F94517"/>
    <w:rsid w:val="00F94648"/>
    <w:rsid w:val="00F94740"/>
    <w:rsid w:val="00F96D75"/>
    <w:rsid w:val="00F97118"/>
    <w:rsid w:val="00FA0DB1"/>
    <w:rsid w:val="00FA1883"/>
    <w:rsid w:val="00FA24FA"/>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5F94"/>
    <w:rsid w:val="00FD6188"/>
    <w:rsid w:val="00FD6E83"/>
    <w:rsid w:val="00FD72F2"/>
    <w:rsid w:val="00FD782A"/>
    <w:rsid w:val="00FD7AC7"/>
    <w:rsid w:val="00FE127B"/>
    <w:rsid w:val="00FE155F"/>
    <w:rsid w:val="00FE2379"/>
    <w:rsid w:val="00FE2BD2"/>
    <w:rsid w:val="00FE3861"/>
    <w:rsid w:val="00FE38E7"/>
    <w:rsid w:val="00FE41FD"/>
    <w:rsid w:val="00FE520D"/>
    <w:rsid w:val="00FE618C"/>
    <w:rsid w:val="00FE6A4B"/>
    <w:rsid w:val="00FE75A5"/>
    <w:rsid w:val="00FE7CB4"/>
    <w:rsid w:val="00FF0818"/>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969554973">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7618060">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DEDC8-2AA1-44BC-A8AB-07F3313E8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319</Words>
  <Characters>1820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4</cp:revision>
  <cp:lastPrinted>2025-02-14T09:12:00Z</cp:lastPrinted>
  <dcterms:created xsi:type="dcterms:W3CDTF">2026-01-17T07:46:00Z</dcterms:created>
  <dcterms:modified xsi:type="dcterms:W3CDTF">2026-01-17T07:49:00Z</dcterms:modified>
</cp:coreProperties>
</file>